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5DA54" w14:textId="534C7087" w:rsidR="00BD2BDB" w:rsidRDefault="00EE3FD8">
      <w:pPr>
        <w:spacing w:before="57"/>
        <w:ind w:left="462" w:right="458" w:hanging="4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5</w:t>
      </w:r>
      <w:r>
        <w:rPr>
          <w:rFonts w:ascii="Calibri" w:eastAsia="Calibri" w:hAnsi="Calibri" w:cs="Calibri"/>
          <w:sz w:val="22"/>
          <w:szCs w:val="22"/>
        </w:rPr>
        <w:t>6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AGRI</w:t>
      </w:r>
      <w:r>
        <w:rPr>
          <w:rFonts w:ascii="Calibri" w:eastAsia="Calibri" w:hAnsi="Calibri" w:cs="Calibri"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BU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, OH           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1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OAKR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GE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VELA</w:t>
      </w:r>
      <w:r>
        <w:rPr>
          <w:rFonts w:ascii="Calibri" w:eastAsia="Calibri" w:hAnsi="Calibri" w:cs="Calibri"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OH CE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: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(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pacing w:val="2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spacing w:val="-2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 xml:space="preserve">8            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 w:rsidR="00FA799E">
        <w:rPr>
          <w:rFonts w:ascii="Calibri" w:eastAsia="Calibri" w:hAnsi="Calibri" w:cs="Calibri"/>
          <w:spacing w:val="-2"/>
          <w:sz w:val="22"/>
          <w:szCs w:val="22"/>
        </w:rPr>
        <w:t>michael@gmail.com</w:t>
      </w:r>
      <w:r>
        <w:rPr>
          <w:rFonts w:ascii="Calibri" w:eastAsia="Calibri" w:hAnsi="Calibri" w:cs="Calibri"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E: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spacing w:val="-2"/>
          <w:sz w:val="22"/>
          <w:szCs w:val="22"/>
        </w:rPr>
        <w:t>6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2"/>
          <w:sz w:val="22"/>
          <w:szCs w:val="22"/>
        </w:rPr>
        <w:t>2</w:t>
      </w:r>
      <w:r>
        <w:rPr>
          <w:rFonts w:ascii="Calibri" w:eastAsia="Calibri" w:hAnsi="Calibri" w:cs="Calibri"/>
          <w:spacing w:val="-3"/>
          <w:sz w:val="22"/>
          <w:szCs w:val="22"/>
        </w:rPr>
        <w:t>-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23</w:t>
      </w:r>
      <w:r>
        <w:rPr>
          <w:rFonts w:ascii="Calibri" w:eastAsia="Calibri" w:hAnsi="Calibri" w:cs="Calibri"/>
          <w:sz w:val="22"/>
          <w:szCs w:val="22"/>
        </w:rPr>
        <w:t>4</w:t>
      </w:r>
    </w:p>
    <w:p w14:paraId="61C3C19F" w14:textId="77777777" w:rsidR="00FA799E" w:rsidRDefault="00FA799E" w:rsidP="00FA799E">
      <w:pPr>
        <w:spacing w:before="4"/>
        <w:ind w:left="10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Michael Almond</w:t>
      </w:r>
    </w:p>
    <w:p w14:paraId="02AE3E5E" w14:textId="2B6877AC" w:rsidR="00BD2BDB" w:rsidRDefault="00EE3FD8">
      <w:pPr>
        <w:spacing w:before="4"/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EDUC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AT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N</w:t>
      </w:r>
    </w:p>
    <w:p w14:paraId="719B5D2F" w14:textId="5CF6D38F" w:rsidR="00BD2BDB" w:rsidRDefault="00EE3FD8">
      <w:pPr>
        <w:spacing w:before="50"/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b/>
          <w:sz w:val="24"/>
          <w:szCs w:val="24"/>
        </w:rPr>
        <w:t xml:space="preserve">e 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hi</w:t>
      </w:r>
      <w:r>
        <w:rPr>
          <w:rFonts w:ascii="Calibri" w:eastAsia="Calibri" w:hAnsi="Calibri" w:cs="Calibri"/>
          <w:b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St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te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Un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v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Col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bu</w:t>
      </w:r>
      <w:r>
        <w:rPr>
          <w:rFonts w:ascii="Calibri" w:eastAsia="Calibri" w:hAnsi="Calibri" w:cs="Calibri"/>
          <w:sz w:val="24"/>
          <w:szCs w:val="24"/>
        </w:rPr>
        <w:t>s,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OH                    </w:t>
      </w:r>
      <w:r>
        <w:rPr>
          <w:rFonts w:ascii="Calibri" w:eastAsia="Calibri" w:hAnsi="Calibri" w:cs="Calibri"/>
          <w:spacing w:val="2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ed Gra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ion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e: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0</w:t>
      </w:r>
    </w:p>
    <w:p w14:paraId="7052C763" w14:textId="77777777" w:rsidR="00BD2BDB" w:rsidRDefault="00EE3FD8">
      <w:pPr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pacing w:val="-1"/>
          <w:sz w:val="24"/>
          <w:szCs w:val="24"/>
        </w:rPr>
        <w:t>Ba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i/>
          <w:sz w:val="24"/>
          <w:szCs w:val="24"/>
        </w:rPr>
        <w:t xml:space="preserve">elor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f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Sci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>i</w:t>
      </w:r>
      <w:r>
        <w:rPr>
          <w:rFonts w:ascii="Calibri" w:eastAsia="Calibri" w:hAnsi="Calibri" w:cs="Calibri"/>
          <w:i/>
          <w:sz w:val="24"/>
          <w:szCs w:val="24"/>
        </w:rPr>
        <w:t>n A</w:t>
      </w:r>
      <w:r>
        <w:rPr>
          <w:rFonts w:ascii="Calibri" w:eastAsia="Calibri" w:hAnsi="Calibri" w:cs="Calibri"/>
          <w:i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>re</w:t>
      </w:r>
    </w:p>
    <w:p w14:paraId="32B826B7" w14:textId="77777777" w:rsidR="00BD2BDB" w:rsidRDefault="00EE3FD8">
      <w:pPr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aj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rs:  Agr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bu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omics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imal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Scie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es</w:t>
      </w:r>
    </w:p>
    <w:p w14:paraId="5DB1F6CC" w14:textId="77777777" w:rsidR="00BD2BDB" w:rsidRDefault="00BD2BDB">
      <w:pPr>
        <w:spacing w:before="13" w:line="280" w:lineRule="exact"/>
        <w:rPr>
          <w:sz w:val="28"/>
          <w:szCs w:val="28"/>
        </w:rPr>
      </w:pPr>
    </w:p>
    <w:p w14:paraId="0F55D26B" w14:textId="77777777" w:rsidR="00BD2BDB" w:rsidRDefault="00EE3FD8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-1"/>
          <w:sz w:val="24"/>
          <w:szCs w:val="24"/>
        </w:rPr>
        <w:t>L</w:t>
      </w:r>
      <w:r>
        <w:rPr>
          <w:rFonts w:ascii="Calibri" w:eastAsia="Calibri" w:hAnsi="Calibri" w:cs="Calibri"/>
          <w:b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DER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>HIP</w:t>
      </w:r>
    </w:p>
    <w:p w14:paraId="6A761255" w14:textId="4662F250" w:rsidR="00BD2BDB" w:rsidRDefault="00EE3FD8">
      <w:pPr>
        <w:spacing w:before="50"/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b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in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ss/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b/>
          <w:spacing w:val="4"/>
          <w:sz w:val="24"/>
          <w:szCs w:val="24"/>
        </w:rPr>
        <w:t>b</w:t>
      </w:r>
      <w:r>
        <w:rPr>
          <w:rFonts w:ascii="Calibri" w:eastAsia="Calibri" w:hAnsi="Calibri" w:cs="Calibri"/>
          <w:spacing w:val="10"/>
          <w:sz w:val="24"/>
          <w:szCs w:val="24"/>
        </w:rPr>
        <w:t>:</w:t>
      </w:r>
      <w:r>
        <w:rPr>
          <w:rFonts w:ascii="Calibri" w:eastAsia="Calibri" w:hAnsi="Calibri" w:cs="Calibri"/>
          <w:spacing w:val="1"/>
          <w:sz w:val="24"/>
          <w:szCs w:val="24"/>
        </w:rPr>
        <w:t>200</w:t>
      </w:r>
      <w:r>
        <w:rPr>
          <w:rFonts w:ascii="Calibri" w:eastAsia="Calibri" w:hAnsi="Calibri" w:cs="Calibri"/>
          <w:spacing w:val="-2"/>
          <w:sz w:val="24"/>
          <w:szCs w:val="24"/>
        </w:rPr>
        <w:t>9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10 P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</w:p>
    <w:p w14:paraId="4EAA4150" w14:textId="77777777" w:rsidR="00BD2BDB" w:rsidRDefault="00EE3FD8">
      <w:pPr>
        <w:ind w:left="312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200</w:t>
      </w:r>
      <w:r>
        <w:rPr>
          <w:rFonts w:ascii="Calibri" w:eastAsia="Calibri" w:hAnsi="Calibri" w:cs="Calibri"/>
          <w:spacing w:val="-2"/>
          <w:sz w:val="24"/>
          <w:szCs w:val="24"/>
        </w:rPr>
        <w:t>9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10 T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Term 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</w:p>
    <w:p w14:paraId="74986C42" w14:textId="77777777" w:rsidR="00BD2BDB" w:rsidRDefault="00EE3FD8">
      <w:pPr>
        <w:ind w:left="3557" w:right="71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pacing w:val="-1"/>
          <w:sz w:val="24"/>
          <w:szCs w:val="24"/>
        </w:rPr>
        <w:t>Ha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led over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$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i/>
          <w:sz w:val="24"/>
          <w:szCs w:val="24"/>
        </w:rPr>
        <w:t>8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,</w:t>
      </w:r>
      <w:r>
        <w:rPr>
          <w:rFonts w:ascii="Calibri" w:eastAsia="Calibri" w:hAnsi="Calibri" w:cs="Calibri"/>
          <w:i/>
          <w:sz w:val="24"/>
          <w:szCs w:val="24"/>
        </w:rPr>
        <w:t>0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i/>
          <w:sz w:val="24"/>
          <w:szCs w:val="24"/>
        </w:rPr>
        <w:t>0</w:t>
      </w:r>
      <w:r>
        <w:rPr>
          <w:rFonts w:ascii="Calibri" w:eastAsia="Calibri" w:hAnsi="Calibri" w:cs="Calibri"/>
          <w:i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&amp; b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 xml:space="preserve">ed a 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>b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i/>
          <w:sz w:val="24"/>
          <w:szCs w:val="24"/>
        </w:rPr>
        <w:t>et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ha</w:t>
      </w:r>
      <w:r>
        <w:rPr>
          <w:rFonts w:ascii="Calibri" w:eastAsia="Calibri" w:hAnsi="Calibri" w:cs="Calibri"/>
          <w:i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wa</w:t>
      </w:r>
      <w:r>
        <w:rPr>
          <w:rFonts w:ascii="Calibri" w:eastAsia="Calibri" w:hAnsi="Calibri" w:cs="Calibri"/>
          <w:i/>
          <w:sz w:val="24"/>
          <w:szCs w:val="24"/>
        </w:rPr>
        <w:t>s in a m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ti-t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hou</w:t>
      </w:r>
      <w:r>
        <w:rPr>
          <w:rFonts w:ascii="Calibri" w:eastAsia="Calibri" w:hAnsi="Calibri" w:cs="Calibri"/>
          <w:i/>
          <w:sz w:val="24"/>
          <w:szCs w:val="24"/>
        </w:rPr>
        <w:t>s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an</w:t>
      </w:r>
      <w:r>
        <w:rPr>
          <w:rFonts w:ascii="Calibri" w:eastAsia="Calibri" w:hAnsi="Calibri" w:cs="Calibri"/>
          <w:i/>
          <w:sz w:val="24"/>
          <w:szCs w:val="24"/>
        </w:rPr>
        <w:t xml:space="preserve">d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ll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 xml:space="preserve">r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>f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 xml:space="preserve">it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du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in</w:t>
      </w:r>
      <w:r>
        <w:rPr>
          <w:rFonts w:ascii="Calibri" w:eastAsia="Calibri" w:hAnsi="Calibri" w:cs="Calibri"/>
          <w:i/>
          <w:sz w:val="24"/>
          <w:szCs w:val="24"/>
        </w:rPr>
        <w:t>g my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f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i/>
          <w:sz w:val="24"/>
          <w:szCs w:val="24"/>
        </w:rPr>
        <w:t xml:space="preserve">st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erm</w:t>
      </w:r>
    </w:p>
    <w:p w14:paraId="167E03C9" w14:textId="77777777" w:rsidR="00BD2BDB" w:rsidRDefault="00EE3FD8">
      <w:pPr>
        <w:ind w:left="312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200</w:t>
      </w:r>
      <w:r>
        <w:rPr>
          <w:rFonts w:ascii="Calibri" w:eastAsia="Calibri" w:hAnsi="Calibri" w:cs="Calibri"/>
          <w:spacing w:val="-2"/>
          <w:sz w:val="24"/>
          <w:szCs w:val="24"/>
        </w:rPr>
        <w:t>8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09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et</w:t>
      </w:r>
      <w:r>
        <w:rPr>
          <w:rFonts w:ascii="Calibri" w:eastAsia="Calibri" w:hAnsi="Calibri" w:cs="Calibri"/>
          <w:sz w:val="24"/>
          <w:szCs w:val="24"/>
        </w:rPr>
        <w:t>ary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olars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Chair</w:t>
      </w:r>
    </w:p>
    <w:p w14:paraId="7B63E765" w14:textId="77777777" w:rsidR="00BD2BDB" w:rsidRDefault="00EE3FD8">
      <w:pPr>
        <w:ind w:left="312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07 CFAES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</w:t>
      </w:r>
      <w:r>
        <w:rPr>
          <w:rFonts w:ascii="Calibri" w:eastAsia="Calibri" w:hAnsi="Calibri" w:cs="Calibri"/>
          <w:spacing w:val="-3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Pl</w:t>
      </w:r>
      <w:r>
        <w:rPr>
          <w:rFonts w:ascii="Calibri" w:eastAsia="Calibri" w:hAnsi="Calibri" w:cs="Calibri"/>
          <w:spacing w:val="1"/>
          <w:sz w:val="24"/>
          <w:szCs w:val="24"/>
        </w:rPr>
        <w:t>ed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Tra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er</w:t>
      </w:r>
    </w:p>
    <w:p w14:paraId="42B1026E" w14:textId="77777777" w:rsidR="00BD2BDB" w:rsidRDefault="00EE3FD8">
      <w:pPr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Bu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k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ey</w:t>
      </w:r>
      <w:r>
        <w:rPr>
          <w:rFonts w:ascii="Calibri" w:eastAsia="Calibri" w:hAnsi="Calibri" w:cs="Calibri"/>
          <w:b/>
          <w:sz w:val="24"/>
          <w:szCs w:val="24"/>
        </w:rPr>
        <w:t>e D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y 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lu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b</w:t>
      </w:r>
      <w:r>
        <w:rPr>
          <w:rFonts w:ascii="Calibri" w:eastAsia="Calibri" w:hAnsi="Calibri" w:cs="Calibri"/>
          <w:b/>
          <w:sz w:val="24"/>
          <w:szCs w:val="24"/>
        </w:rPr>
        <w:t xml:space="preserve">:          </w:t>
      </w:r>
      <w:r>
        <w:rPr>
          <w:rFonts w:ascii="Calibri" w:eastAsia="Calibri" w:hAnsi="Calibri" w:cs="Calibri"/>
          <w:b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200</w:t>
      </w:r>
      <w:r>
        <w:rPr>
          <w:rFonts w:ascii="Calibri" w:eastAsia="Calibri" w:hAnsi="Calibri" w:cs="Calibri"/>
          <w:spacing w:val="-2"/>
          <w:sz w:val="24"/>
          <w:szCs w:val="24"/>
        </w:rPr>
        <w:t>8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09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Scar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et 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ray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Ag.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ay Comm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air</w:t>
      </w:r>
    </w:p>
    <w:p w14:paraId="1BB70FCD" w14:textId="77777777" w:rsidR="00BD2BDB" w:rsidRDefault="00EE3FD8">
      <w:pPr>
        <w:spacing w:before="2"/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ES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St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l</w:t>
      </w:r>
      <w:r>
        <w:rPr>
          <w:rFonts w:ascii="Calibri" w:eastAsia="Calibri" w:hAnsi="Calibri" w:cs="Calibri"/>
          <w:b/>
          <w:sz w:val="24"/>
          <w:szCs w:val="24"/>
        </w:rPr>
        <w:t xml:space="preserve">:    </w:t>
      </w:r>
      <w:r>
        <w:rPr>
          <w:rFonts w:ascii="Calibri" w:eastAsia="Calibri" w:hAnsi="Calibri" w:cs="Calibri"/>
          <w:b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200</w:t>
      </w:r>
      <w:r>
        <w:rPr>
          <w:rFonts w:ascii="Calibri" w:eastAsia="Calibri" w:hAnsi="Calibri" w:cs="Calibri"/>
          <w:spacing w:val="-2"/>
          <w:sz w:val="24"/>
          <w:szCs w:val="24"/>
        </w:rPr>
        <w:t>9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10 P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</w:p>
    <w:p w14:paraId="58E5FD25" w14:textId="77777777" w:rsidR="00BD2BDB" w:rsidRDefault="00EE3FD8">
      <w:pPr>
        <w:ind w:left="312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200</w:t>
      </w:r>
      <w:r>
        <w:rPr>
          <w:rFonts w:ascii="Calibri" w:eastAsia="Calibri" w:hAnsi="Calibri" w:cs="Calibri"/>
          <w:spacing w:val="-2"/>
          <w:sz w:val="24"/>
          <w:szCs w:val="24"/>
        </w:rPr>
        <w:t>8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09 Tr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evel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ment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Chair</w:t>
      </w:r>
    </w:p>
    <w:p w14:paraId="0A2D4DD6" w14:textId="77777777" w:rsidR="00BD2BDB" w:rsidRDefault="00EE3FD8">
      <w:pPr>
        <w:ind w:left="35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pacing w:val="-1"/>
          <w:sz w:val="24"/>
          <w:szCs w:val="24"/>
        </w:rPr>
        <w:t>Ha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led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$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2</w:t>
      </w:r>
      <w:r>
        <w:rPr>
          <w:rFonts w:ascii="Calibri" w:eastAsia="Calibri" w:hAnsi="Calibri" w:cs="Calibri"/>
          <w:i/>
          <w:sz w:val="24"/>
          <w:szCs w:val="24"/>
        </w:rPr>
        <w:t>0,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0</w:t>
      </w:r>
      <w:r>
        <w:rPr>
          <w:rFonts w:ascii="Calibri" w:eastAsia="Calibri" w:hAnsi="Calibri" w:cs="Calibri"/>
          <w:i/>
          <w:sz w:val="24"/>
          <w:szCs w:val="24"/>
        </w:rPr>
        <w:t>0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 xml:space="preserve">in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>b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und</w:t>
      </w:r>
      <w:r>
        <w:rPr>
          <w:rFonts w:ascii="Calibri" w:eastAsia="Calibri" w:hAnsi="Calibri" w:cs="Calibri"/>
          <w:i/>
          <w:sz w:val="24"/>
          <w:szCs w:val="24"/>
        </w:rPr>
        <w:t>s</w:t>
      </w:r>
    </w:p>
    <w:p w14:paraId="070FB29C" w14:textId="77777777" w:rsidR="00BD2BDB" w:rsidRDefault="00EE3FD8">
      <w:pPr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ES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A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ssad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13"/>
          <w:sz w:val="24"/>
          <w:szCs w:val="24"/>
        </w:rPr>
        <w:t>:</w:t>
      </w:r>
      <w:r>
        <w:rPr>
          <w:rFonts w:ascii="Calibri" w:eastAsia="Calibri" w:hAnsi="Calibri" w:cs="Calibri"/>
          <w:spacing w:val="1"/>
          <w:sz w:val="24"/>
          <w:szCs w:val="24"/>
        </w:rPr>
        <w:t>200</w:t>
      </w:r>
      <w:r>
        <w:rPr>
          <w:rFonts w:ascii="Calibri" w:eastAsia="Calibri" w:hAnsi="Calibri" w:cs="Calibri"/>
          <w:spacing w:val="-2"/>
          <w:sz w:val="24"/>
          <w:szCs w:val="24"/>
        </w:rPr>
        <w:t>7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</w:p>
    <w:p w14:paraId="0043B011" w14:textId="77777777" w:rsidR="00BD2BDB" w:rsidRDefault="00EE3FD8">
      <w:pPr>
        <w:ind w:left="3557" w:right="6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Team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wo</w:t>
      </w:r>
      <w:r>
        <w:rPr>
          <w:rFonts w:ascii="Calibri" w:eastAsia="Calibri" w:hAnsi="Calibri" w:cs="Calibri"/>
          <w:i/>
          <w:sz w:val="24"/>
          <w:szCs w:val="24"/>
        </w:rPr>
        <w:t>n 2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i/>
          <w:sz w:val="24"/>
          <w:szCs w:val="24"/>
        </w:rPr>
        <w:t>09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Ex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ell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-3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in Serv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wa</w:t>
      </w:r>
      <w:r>
        <w:rPr>
          <w:rFonts w:ascii="Calibri" w:eastAsia="Calibri" w:hAnsi="Calibri" w:cs="Calibri"/>
          <w:i/>
          <w:sz w:val="24"/>
          <w:szCs w:val="24"/>
        </w:rPr>
        <w:t>rd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 xml:space="preserve">m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i/>
          <w:sz w:val="24"/>
          <w:szCs w:val="24"/>
        </w:rPr>
        <w:t xml:space="preserve">e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ona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5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5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d</w:t>
      </w:r>
      <w:r>
        <w:rPr>
          <w:rFonts w:ascii="Calibri" w:eastAsia="Calibri" w:hAnsi="Calibri" w:cs="Calibri"/>
          <w:i/>
          <w:spacing w:val="5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2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i/>
          <w:sz w:val="24"/>
          <w:szCs w:val="24"/>
        </w:rPr>
        <w:t>08</w:t>
      </w:r>
      <w:r>
        <w:rPr>
          <w:rFonts w:ascii="Calibri" w:eastAsia="Calibri" w:hAnsi="Calibri" w:cs="Calibri"/>
          <w:i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Excell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in</w:t>
      </w:r>
      <w:r>
        <w:rPr>
          <w:rFonts w:ascii="Calibri" w:eastAsia="Calibri" w:hAnsi="Calibri" w:cs="Calibri"/>
          <w:i/>
          <w:spacing w:val="5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Re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me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 xml:space="preserve">t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an</w:t>
      </w:r>
      <w:r>
        <w:rPr>
          <w:rFonts w:ascii="Calibri" w:eastAsia="Calibri" w:hAnsi="Calibri" w:cs="Calibri"/>
          <w:i/>
          <w:sz w:val="24"/>
          <w:szCs w:val="24"/>
        </w:rPr>
        <w:t>d Re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en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n 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wa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i/>
          <w:sz w:val="24"/>
          <w:szCs w:val="24"/>
        </w:rPr>
        <w:t>d</w:t>
      </w:r>
    </w:p>
    <w:p w14:paraId="3FC621CA" w14:textId="77777777" w:rsidR="00BD2BDB" w:rsidRDefault="00EE3FD8">
      <w:pPr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ES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B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nqu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Na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:</w:t>
      </w:r>
      <w:r>
        <w:rPr>
          <w:rFonts w:ascii="Calibri" w:eastAsia="Calibri" w:hAnsi="Calibri" w:cs="Calibri"/>
          <w:b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09 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0</w:t>
      </w:r>
    </w:p>
    <w:p w14:paraId="2F0B2345" w14:textId="77777777" w:rsidR="00BD2BDB" w:rsidRDefault="00EE3FD8">
      <w:pPr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Al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b/>
          <w:sz w:val="24"/>
          <w:szCs w:val="24"/>
        </w:rPr>
        <w:t>a Zeta 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 xml:space="preserve">:         </w:t>
      </w:r>
      <w:r>
        <w:rPr>
          <w:rFonts w:ascii="Calibri" w:eastAsia="Calibri" w:hAnsi="Calibri" w:cs="Calibri"/>
          <w:b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200</w:t>
      </w:r>
      <w:r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In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xc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sive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p</w:t>
      </w:r>
    </w:p>
    <w:p w14:paraId="5954CA9B" w14:textId="77777777" w:rsidR="00BD2BDB" w:rsidRDefault="00BD2BDB">
      <w:pPr>
        <w:spacing w:before="13" w:line="280" w:lineRule="exact"/>
        <w:rPr>
          <w:sz w:val="28"/>
          <w:szCs w:val="28"/>
        </w:rPr>
      </w:pPr>
    </w:p>
    <w:p w14:paraId="24ED9385" w14:textId="77777777" w:rsidR="00BD2BDB" w:rsidRDefault="00EE3FD8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WO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K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EX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sz w:val="24"/>
          <w:szCs w:val="24"/>
        </w:rPr>
        <w:t>ER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z w:val="24"/>
          <w:szCs w:val="24"/>
        </w:rPr>
        <w:t>CE</w:t>
      </w:r>
    </w:p>
    <w:p w14:paraId="49412EC8" w14:textId="3685CF00" w:rsidR="00BD2BDB" w:rsidRDefault="00EE3FD8">
      <w:pPr>
        <w:spacing w:before="50"/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me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ri</w:t>
      </w:r>
      <w:r>
        <w:rPr>
          <w:rFonts w:ascii="Calibri" w:eastAsia="Calibri" w:hAnsi="Calibri" w:cs="Calibri"/>
          <w:b/>
          <w:sz w:val="24"/>
          <w:szCs w:val="24"/>
        </w:rPr>
        <w:t>can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J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sey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ss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g,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OH    </w:t>
      </w:r>
      <w:r>
        <w:rPr>
          <w:rFonts w:ascii="Calibri" w:eastAsia="Calibri" w:hAnsi="Calibri" w:cs="Calibri"/>
          <w:spacing w:val="4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1"/>
          <w:sz w:val="24"/>
          <w:szCs w:val="24"/>
        </w:rPr>
        <w:t>pt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3"/>
          <w:sz w:val="24"/>
          <w:szCs w:val="24"/>
        </w:rPr>
        <w:t>9</w:t>
      </w:r>
      <w:r>
        <w:rPr>
          <w:rFonts w:ascii="Calibri" w:eastAsia="Calibri" w:hAnsi="Calibri" w:cs="Calibri"/>
          <w:spacing w:val="-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</w:p>
    <w:p w14:paraId="64AC83D9" w14:textId="77777777" w:rsidR="00BD2BDB" w:rsidRDefault="00EE3FD8">
      <w:pPr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z w:val="24"/>
          <w:szCs w:val="24"/>
        </w:rPr>
        <w:t>elo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me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ern</w:t>
      </w:r>
    </w:p>
    <w:p w14:paraId="494B09D4" w14:textId="77777777" w:rsidR="00BD2BDB" w:rsidRDefault="00EE3FD8">
      <w:pPr>
        <w:ind w:left="96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•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ress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releases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w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si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ase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local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ew</w:t>
      </w:r>
      <w:r>
        <w:rPr>
          <w:rFonts w:ascii="Calibri" w:eastAsia="Calibri" w:hAnsi="Calibri" w:cs="Calibri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rs</w:t>
      </w:r>
    </w:p>
    <w:p w14:paraId="5EC4D65E" w14:textId="77777777" w:rsidR="00BD2BDB" w:rsidRDefault="00EE3FD8">
      <w:pPr>
        <w:ind w:left="96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•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M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>orr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h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ors,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nn</w:t>
      </w:r>
      <w:r>
        <w:rPr>
          <w:rFonts w:ascii="Calibri" w:eastAsia="Calibri" w:hAnsi="Calibri" w:cs="Calibri"/>
          <w:sz w:val="24"/>
          <w:szCs w:val="24"/>
        </w:rPr>
        <w:t>ers,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h</w:t>
      </w:r>
    </w:p>
    <w:p w14:paraId="4060B182" w14:textId="77777777" w:rsidR="00BD2BDB" w:rsidRDefault="00EE3FD8">
      <w:pPr>
        <w:ind w:left="96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•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3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esearch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in or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ers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 xml:space="preserve">reed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rials</w:t>
      </w:r>
    </w:p>
    <w:p w14:paraId="5886AE81" w14:textId="77777777" w:rsidR="00BD2BDB" w:rsidRDefault="00EE3FD8">
      <w:pPr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Farm 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di</w:t>
      </w:r>
      <w:r>
        <w:rPr>
          <w:rFonts w:ascii="Calibri" w:eastAsia="Calibri" w:hAnsi="Calibri" w:cs="Calibri"/>
          <w:b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vic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f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M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4"/>
          <w:sz w:val="24"/>
          <w:szCs w:val="24"/>
        </w:rPr>
        <w:t>d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-A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me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ri</w:t>
      </w:r>
      <w:r>
        <w:rPr>
          <w:rFonts w:ascii="Calibri" w:eastAsia="Calibri" w:hAnsi="Calibri" w:cs="Calibri"/>
          <w:b/>
          <w:sz w:val="24"/>
          <w:szCs w:val="24"/>
        </w:rPr>
        <w:t>ca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pacing w:val="-3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OH                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9</w:t>
      </w:r>
    </w:p>
    <w:p w14:paraId="41E16261" w14:textId="77777777" w:rsidR="00BD2BDB" w:rsidRDefault="00EE3FD8">
      <w:pPr>
        <w:spacing w:before="2"/>
        <w:ind w:left="5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Fi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nan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Servi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es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ff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er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ern</w:t>
      </w:r>
    </w:p>
    <w:p w14:paraId="7E880311" w14:textId="77777777" w:rsidR="00BD2BDB" w:rsidRDefault="00EE3FD8">
      <w:pPr>
        <w:ind w:left="96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•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M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ed li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f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me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 lo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 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eases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over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1,</w:t>
      </w:r>
      <w:r>
        <w:rPr>
          <w:rFonts w:ascii="Calibri" w:eastAsia="Calibri" w:hAnsi="Calibri" w:cs="Calibri"/>
          <w:spacing w:val="1"/>
          <w:sz w:val="24"/>
          <w:szCs w:val="24"/>
        </w:rPr>
        <w:t>3</w:t>
      </w:r>
      <w:r>
        <w:rPr>
          <w:rFonts w:ascii="Calibri" w:eastAsia="Calibri" w:hAnsi="Calibri" w:cs="Calibri"/>
          <w:spacing w:val="-2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ome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s</w:t>
      </w:r>
    </w:p>
    <w:p w14:paraId="42EAAF97" w14:textId="77777777" w:rsidR="00BD2BDB" w:rsidRDefault="00EE3FD8">
      <w:pPr>
        <w:ind w:left="96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•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f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Am</w:t>
      </w:r>
      <w:r>
        <w:rPr>
          <w:rFonts w:ascii="Calibri" w:eastAsia="Calibri" w:hAnsi="Calibri" w:cs="Calibri"/>
          <w:sz w:val="24"/>
          <w:szCs w:val="24"/>
        </w:rPr>
        <w:t>ish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pu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associa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</w:p>
    <w:p w14:paraId="405F1CFB" w14:textId="77777777" w:rsidR="00BD2BDB" w:rsidRDefault="00EE3FD8">
      <w:pPr>
        <w:ind w:left="1396" w:right="460" w:hanging="43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•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eve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egi</w:t>
      </w:r>
      <w:r>
        <w:rPr>
          <w:rFonts w:ascii="Calibri" w:eastAsia="Calibri" w:hAnsi="Calibri" w:cs="Calibri"/>
          <w:spacing w:val="1"/>
          <w:sz w:val="24"/>
          <w:szCs w:val="24"/>
        </w:rPr>
        <w:t>on-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gram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Fa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Cre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loye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u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en ma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>om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s</w:t>
      </w:r>
    </w:p>
    <w:p w14:paraId="1BE79CF5" w14:textId="77777777" w:rsidR="00BD2BDB" w:rsidRDefault="00EE3FD8">
      <w:pPr>
        <w:spacing w:line="280" w:lineRule="exact"/>
        <w:ind w:left="96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•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Gai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si</w:t>
      </w:r>
      <w:r>
        <w:rPr>
          <w:rFonts w:ascii="Calibri" w:eastAsia="Calibri" w:hAnsi="Calibri" w:cs="Calibri"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f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g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gh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pacing w:val="6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 xml:space="preserve">ork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h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ome</w:t>
      </w:r>
      <w:r>
        <w:rPr>
          <w:rFonts w:ascii="Calibri" w:eastAsia="Calibri" w:hAnsi="Calibri" w:cs="Calibri"/>
          <w:spacing w:val="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s, </w:t>
      </w:r>
      <w:r>
        <w:rPr>
          <w:rFonts w:ascii="Calibri" w:eastAsia="Calibri" w:hAnsi="Calibri" w:cs="Calibri"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s,</w:t>
      </w:r>
    </w:p>
    <w:p w14:paraId="1F7D1954" w14:textId="77777777" w:rsidR="00BD2BDB" w:rsidRDefault="00EE3FD8">
      <w:pPr>
        <w:ind w:left="1358" w:right="3356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ses,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f me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gs,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 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isals</w:t>
      </w:r>
    </w:p>
    <w:p w14:paraId="1D417972" w14:textId="77777777" w:rsidR="00BD2BDB" w:rsidRDefault="00BD2BDB">
      <w:pPr>
        <w:spacing w:before="13" w:line="280" w:lineRule="exact"/>
        <w:rPr>
          <w:sz w:val="28"/>
          <w:szCs w:val="28"/>
        </w:rPr>
      </w:pPr>
    </w:p>
    <w:p w14:paraId="73DCBA4A" w14:textId="77777777" w:rsidR="00BD2BDB" w:rsidRDefault="00EE3FD8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z w:val="24"/>
          <w:szCs w:val="24"/>
        </w:rPr>
        <w:t>ER SK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LL</w:t>
      </w:r>
      <w:r>
        <w:rPr>
          <w:rFonts w:ascii="Calibri" w:eastAsia="Calibri" w:hAnsi="Calibri" w:cs="Calibri"/>
          <w:b/>
          <w:sz w:val="24"/>
          <w:szCs w:val="24"/>
        </w:rPr>
        <w:t>S</w:t>
      </w:r>
    </w:p>
    <w:p w14:paraId="75E3ABB4" w14:textId="77777777" w:rsidR="00BD2BDB" w:rsidRDefault="00EE3FD8">
      <w:pPr>
        <w:spacing w:before="50"/>
        <w:ind w:left="532"/>
        <w:rPr>
          <w:rFonts w:ascii="Calibri" w:eastAsia="Calibri" w:hAnsi="Calibri" w:cs="Calibri"/>
          <w:sz w:val="24"/>
          <w:szCs w:val="24"/>
        </w:rPr>
        <w:sectPr w:rsidR="00BD2BDB">
          <w:footerReference w:type="default" r:id="rId7"/>
          <w:pgSz w:w="12240" w:h="15840"/>
          <w:pgMar w:top="800" w:right="1340" w:bottom="280" w:left="1340" w:header="0" w:footer="806" w:gutter="0"/>
          <w:cols w:space="720"/>
        </w:sectPr>
      </w:pPr>
      <w:r>
        <w:pict w14:anchorId="67018F33">
          <v:group id="_x0000_s1050" style="position:absolute;left:0;text-align:left;margin-left:70.6pt;margin-top:2.05pt;width:471pt;height:0;z-index:-251663360;mso-position-horizontal-relative:page" coordorigin="1412,41" coordsize="9420,0">
            <v:shape id="_x0000_s1051" style="position:absolute;left:1412;top:41;width:9420;height:0" coordorigin="1412,41" coordsize="9420,0" path="m1412,41r9419,e" filled="f" strokeweight="1.54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24"/>
          <w:szCs w:val="24"/>
        </w:rPr>
        <w:t>Ski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ll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d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sz w:val="24"/>
          <w:szCs w:val="24"/>
        </w:rPr>
        <w:t xml:space="preserve">:     </w:t>
      </w:r>
      <w:r>
        <w:rPr>
          <w:rFonts w:ascii="Calibri" w:eastAsia="Calibri" w:hAnsi="Calibri" w:cs="Calibri"/>
          <w:b/>
          <w:spacing w:val="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so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f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2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esign</w:t>
      </w:r>
    </w:p>
    <w:p w14:paraId="3A3F1E4A" w14:textId="77777777" w:rsidR="00BD2BDB" w:rsidRDefault="00EE3FD8">
      <w:pPr>
        <w:spacing w:before="54"/>
        <w:ind w:left="5650" w:right="1247"/>
        <w:jc w:val="center"/>
        <w:rPr>
          <w:sz w:val="36"/>
          <w:szCs w:val="36"/>
        </w:rPr>
      </w:pPr>
      <w:r>
        <w:lastRenderedPageBreak/>
        <w:pict w14:anchorId="41DF8E97">
          <v:group id="_x0000_s1048" style="position:absolute;left:0;text-align:left;margin-left:70.7pt;margin-top:108.9pt;width:146.1pt;height:582.45pt;z-index:-251661312;mso-position-horizontal-relative:page;mso-position-vertical-relative:page" coordorigin="1414,2178" coordsize="2922,11649">
            <v:shape id="_x0000_s1049" style="position:absolute;left:1414;top:2178;width:2922;height:11649" coordorigin="1414,2178" coordsize="2922,11649" path="m1520,13827r2710,l4241,13826r60,-26l4334,13744r2,-23l4336,2284r-27,-71l4253,2180r-23,-2l1520,2178r-71,27l1416,2261r-2,23l1414,13721r27,71l1497,13825r23,2xe" fillcolor="#bebebe" stroked="f">
              <v:path arrowok="t"/>
            </v:shape>
            <w10:wrap anchorx="page" anchory="page"/>
          </v:group>
        </w:pict>
      </w:r>
      <w:r>
        <w:pict w14:anchorId="386E0262">
          <v:group id="_x0000_s1045" style="position:absolute;left:0;text-align:left;margin-left:54.55pt;margin-top:31.35pt;width:487.4pt;height:73.6pt;z-index:-251662336;mso-position-horizontal-relative:page;mso-position-vertical-relative:page" coordorigin="1091,627" coordsize="9748,14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1091;top:627;width:3135;height:1472">
              <v:imagedata r:id="rId8" o:title=""/>
            </v:shape>
            <v:shape id="_x0000_s1046" style="position:absolute;left:1412;top:1858;width:9420;height:0" coordorigin="1412,1858" coordsize="9420,0" path="m1412,1858r9419,e" filled="f" strokeweight=".82pt">
              <v:path arrowok="t"/>
            </v:shape>
            <w10:wrap anchorx="page" anchory="page"/>
          </v:group>
        </w:pict>
      </w:r>
      <w:r>
        <w:rPr>
          <w:sz w:val="36"/>
          <w:szCs w:val="36"/>
        </w:rPr>
        <w:t>Bl</w:t>
      </w:r>
      <w:r>
        <w:rPr>
          <w:spacing w:val="1"/>
          <w:sz w:val="36"/>
          <w:szCs w:val="36"/>
        </w:rPr>
        <w:t>a</w:t>
      </w:r>
      <w:r>
        <w:rPr>
          <w:sz w:val="36"/>
          <w:szCs w:val="36"/>
        </w:rPr>
        <w:t>ir C.</w:t>
      </w:r>
      <w:r>
        <w:rPr>
          <w:spacing w:val="1"/>
          <w:sz w:val="36"/>
          <w:szCs w:val="36"/>
        </w:rPr>
        <w:t xml:space="preserve"> </w:t>
      </w:r>
      <w:r>
        <w:rPr>
          <w:sz w:val="36"/>
          <w:szCs w:val="36"/>
        </w:rPr>
        <w:t>B</w:t>
      </w:r>
      <w:r>
        <w:rPr>
          <w:spacing w:val="-3"/>
          <w:sz w:val="36"/>
          <w:szCs w:val="36"/>
        </w:rPr>
        <w:t>u</w:t>
      </w:r>
      <w:r>
        <w:rPr>
          <w:sz w:val="36"/>
          <w:szCs w:val="36"/>
        </w:rPr>
        <w:t>ckeye</w:t>
      </w:r>
    </w:p>
    <w:p w14:paraId="2279C724" w14:textId="77777777" w:rsidR="00BD2BDB" w:rsidRDefault="00EE3FD8">
      <w:pPr>
        <w:ind w:left="4519" w:right="215"/>
        <w:jc w:val="center"/>
        <w:rPr>
          <w:sz w:val="24"/>
          <w:szCs w:val="24"/>
        </w:rPr>
      </w:pPr>
      <w:r>
        <w:rPr>
          <w:sz w:val="24"/>
          <w:szCs w:val="24"/>
        </w:rPr>
        <w:t>2201 Man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O’</w:t>
      </w:r>
      <w:r>
        <w:rPr>
          <w:spacing w:val="1"/>
          <w:sz w:val="24"/>
          <w:szCs w:val="24"/>
        </w:rPr>
        <w:t xml:space="preserve">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lvd. ▪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ton, KY 40502</w:t>
      </w:r>
    </w:p>
    <w:p w14:paraId="34D963C8" w14:textId="77777777" w:rsidR="00BD2BDB" w:rsidRDefault="00EE3FD8">
      <w:pPr>
        <w:spacing w:before="3" w:line="260" w:lineRule="exact"/>
        <w:ind w:left="4423" w:right="149"/>
        <w:jc w:val="center"/>
        <w:rPr>
          <w:sz w:val="24"/>
          <w:szCs w:val="24"/>
        </w:rPr>
      </w:pPr>
      <w:r>
        <w:pict w14:anchorId="6F5E4709"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22.2pt;margin-top:37.55pt;width:320.8pt;height:545.4pt;z-index:-25166028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01"/>
                  </w:tblGrid>
                  <w:tr w:rsidR="00BD2BDB" w14:paraId="3A283EC2" w14:textId="77777777">
                    <w:trPr>
                      <w:trHeight w:hRule="exact" w:val="459"/>
                    </w:trPr>
                    <w:tc>
                      <w:tcPr>
                        <w:tcW w:w="64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EBEBE"/>
                      </w:tcPr>
                      <w:p w14:paraId="3436ECD4" w14:textId="77777777" w:rsidR="00BD2BDB" w:rsidRDefault="00EE3FD8">
                        <w:pPr>
                          <w:spacing w:before="68"/>
                          <w:ind w:left="2457" w:right="2456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ED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</w:rPr>
                          <w:t>CA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ON</w:t>
                        </w:r>
                      </w:p>
                    </w:tc>
                  </w:tr>
                  <w:tr w:rsidR="00BD2BDB" w14:paraId="67697BDC" w14:textId="77777777">
                    <w:trPr>
                      <w:trHeight w:hRule="exact" w:val="496"/>
                    </w:trPr>
                    <w:tc>
                      <w:tcPr>
                        <w:tcW w:w="6401" w:type="dxa"/>
                        <w:vMerge w:val="restart"/>
                        <w:tcBorders>
                          <w:top w:val="single" w:sz="6" w:space="0" w:color="000000"/>
                          <w:left w:val="nil"/>
                          <w:right w:val="nil"/>
                        </w:tcBorders>
                      </w:tcPr>
                      <w:p w14:paraId="34FC65BB" w14:textId="77777777" w:rsidR="00BD2BDB" w:rsidRDefault="00BD2BDB">
                        <w:pPr>
                          <w:spacing w:before="7" w:line="200" w:lineRule="exact"/>
                        </w:pPr>
                      </w:p>
                      <w:p w14:paraId="51D774D3" w14:textId="77777777" w:rsidR="00BD2BDB" w:rsidRDefault="00EE3FD8">
                        <w:pPr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io 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Un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sity    </w:t>
                        </w:r>
                        <w:r>
                          <w:rPr>
                            <w:b/>
                            <w:spacing w:val="5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Colu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bus,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OH   </w:t>
                        </w:r>
                        <w:r>
                          <w:rPr>
                            <w:spacing w:val="3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sz w:val="24"/>
                            <w:szCs w:val="24"/>
                          </w:rPr>
                          <w:t>une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2012</w:t>
                        </w:r>
                      </w:p>
                      <w:p w14:paraId="51A99DD7" w14:textId="77777777" w:rsidR="00BD2BDB" w:rsidRDefault="00EE3FD8">
                        <w:pPr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Ba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lor of</w:t>
                        </w:r>
                        <w:r>
                          <w:rPr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ien</w:t>
                        </w:r>
                        <w:r>
                          <w:rPr>
                            <w:i/>
                            <w:spacing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in </w:t>
                        </w:r>
                        <w:r>
                          <w:rPr>
                            <w:i/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griculture</w:t>
                        </w:r>
                      </w:p>
                      <w:p w14:paraId="73191D1D" w14:textId="77777777" w:rsidR="00BD2BDB" w:rsidRDefault="00EE3FD8">
                        <w:pPr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Majo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:  </w:t>
                        </w:r>
                        <w:r>
                          <w:rPr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Animal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ien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        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Minor:  </w:t>
                        </w:r>
                        <w:r>
                          <w:rPr>
                            <w:spacing w:val="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Ag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ibus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ss</w:t>
                        </w:r>
                      </w:p>
                      <w:p w14:paraId="257EE3D6" w14:textId="77777777" w:rsidR="00BD2BDB" w:rsidRDefault="00BD2BDB">
                        <w:pPr>
                          <w:spacing w:before="16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FF75DCA" w14:textId="77777777" w:rsidR="00BD2BDB" w:rsidRDefault="00EE3FD8">
                        <w:pPr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Un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sity of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tucky         </w:t>
                        </w:r>
                        <w:r>
                          <w:rPr>
                            <w:b/>
                            <w:spacing w:val="4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ton,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Y   </w:t>
                        </w:r>
                        <w:r>
                          <w:rPr>
                            <w:spacing w:val="3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2008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sz w:val="24"/>
                            <w:szCs w:val="24"/>
                          </w:rPr>
                          <w:t>2009</w:t>
                        </w:r>
                      </w:p>
                      <w:p w14:paraId="1FD5C814" w14:textId="77777777" w:rsidR="00BD2BDB" w:rsidRDefault="00EE3FD8">
                        <w:pPr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Majo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:  </w:t>
                        </w:r>
                        <w:r>
                          <w:rPr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Animal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ien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</w:p>
                    </w:tc>
                  </w:tr>
                  <w:tr w:rsidR="00BD2BDB" w14:paraId="1EDFE5BB" w14:textId="77777777">
                    <w:trPr>
                      <w:trHeight w:hRule="exact" w:val="276"/>
                    </w:trPr>
                    <w:tc>
                      <w:tcPr>
                        <w:tcW w:w="640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4C18388" w14:textId="77777777" w:rsidR="00BD2BDB" w:rsidRDefault="00BD2BDB"/>
                    </w:tc>
                  </w:tr>
                  <w:tr w:rsidR="00BD2BDB" w14:paraId="694DAEE9" w14:textId="77777777">
                    <w:trPr>
                      <w:trHeight w:hRule="exact" w:val="414"/>
                    </w:trPr>
                    <w:tc>
                      <w:tcPr>
                        <w:tcW w:w="640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E7CEAF0" w14:textId="77777777" w:rsidR="00BD2BDB" w:rsidRDefault="00BD2BDB"/>
                    </w:tc>
                  </w:tr>
                  <w:tr w:rsidR="00BD2BDB" w14:paraId="6D610911" w14:textId="77777777">
                    <w:trPr>
                      <w:trHeight w:hRule="exact" w:val="414"/>
                    </w:trPr>
                    <w:tc>
                      <w:tcPr>
                        <w:tcW w:w="640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43C038C" w14:textId="77777777" w:rsidR="00BD2BDB" w:rsidRDefault="00BD2BDB"/>
                    </w:tc>
                  </w:tr>
                  <w:tr w:rsidR="00BD2BDB" w14:paraId="7A4FE8B4" w14:textId="77777777">
                    <w:trPr>
                      <w:trHeight w:hRule="exact" w:val="433"/>
                    </w:trPr>
                    <w:tc>
                      <w:tcPr>
                        <w:tcW w:w="6401" w:type="dxa"/>
                        <w:vMerge/>
                        <w:tcBorders>
                          <w:left w:val="nil"/>
                          <w:bottom w:val="single" w:sz="6" w:space="0" w:color="000000"/>
                          <w:right w:val="nil"/>
                        </w:tcBorders>
                      </w:tcPr>
                      <w:p w14:paraId="3EA5D101" w14:textId="77777777" w:rsidR="00BD2BDB" w:rsidRDefault="00BD2BDB"/>
                    </w:tc>
                  </w:tr>
                  <w:tr w:rsidR="00BD2BDB" w14:paraId="06005D6A" w14:textId="77777777">
                    <w:trPr>
                      <w:trHeight w:hRule="exact" w:val="448"/>
                    </w:trPr>
                    <w:tc>
                      <w:tcPr>
                        <w:tcW w:w="64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EBEBE"/>
                      </w:tcPr>
                      <w:p w14:paraId="669F3D52" w14:textId="77777777" w:rsidR="00BD2BDB" w:rsidRDefault="00EE3FD8">
                        <w:pPr>
                          <w:spacing w:before="67"/>
                          <w:ind w:left="2157" w:right="2156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Q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CA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z w:val="24"/>
                            <w:szCs w:val="24"/>
                          </w:rPr>
                          <w:t>NS</w:t>
                        </w:r>
                      </w:p>
                    </w:tc>
                  </w:tr>
                  <w:tr w:rsidR="00BD2BDB" w14:paraId="117A3516" w14:textId="77777777">
                    <w:trPr>
                      <w:trHeight w:hRule="exact" w:val="502"/>
                    </w:trPr>
                    <w:tc>
                      <w:tcPr>
                        <w:tcW w:w="6401" w:type="dxa"/>
                        <w:vMerge w:val="restart"/>
                        <w:tcBorders>
                          <w:top w:val="single" w:sz="6" w:space="0" w:color="000000"/>
                          <w:left w:val="nil"/>
                          <w:right w:val="nil"/>
                        </w:tcBorders>
                      </w:tcPr>
                      <w:p w14:paraId="570C7131" w14:textId="77777777" w:rsidR="00BD2BDB" w:rsidRDefault="00BD2BDB">
                        <w:pPr>
                          <w:spacing w:before="15" w:line="200" w:lineRule="exact"/>
                        </w:pPr>
                      </w:p>
                      <w:p w14:paraId="135F3BCC" w14:textId="77777777" w:rsidR="00BD2BDB" w:rsidRDefault="00EE3FD8">
                        <w:pPr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qu</w:t>
                        </w:r>
                        <w:r>
                          <w:rPr>
                            <w:b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Ex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ience</w:t>
                        </w:r>
                      </w:p>
                      <w:p w14:paraId="4785B02A" w14:textId="77777777" w:rsidR="00BD2BDB" w:rsidRDefault="00EE3FD8">
                        <w:pPr>
                          <w:spacing w:line="260" w:lineRule="exact"/>
                          <w:ind w:left="47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inat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nd d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med 150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z w:val="24"/>
                            <w:szCs w:val="24"/>
                          </w:rPr>
                          <w:t>horo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z w:val="24"/>
                            <w:szCs w:val="24"/>
                          </w:rPr>
                          <w:t>hbr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ma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</w:p>
                      <w:p w14:paraId="6EC417CB" w14:textId="77777777" w:rsidR="00BD2BDB" w:rsidRDefault="00EE3FD8">
                        <w:pPr>
                          <w:ind w:left="47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lked m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nd f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oa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 to and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sz w:val="24"/>
                            <w:szCs w:val="24"/>
                          </w:rPr>
                          <w:t>rom p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ddo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ks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ac</w:t>
                        </w:r>
                        <w:r>
                          <w:rPr>
                            <w:sz w:val="24"/>
                            <w:szCs w:val="24"/>
                          </w:rPr>
                          <w:t>h d</w:t>
                        </w:r>
                        <w:r>
                          <w:rPr>
                            <w:spacing w:val="4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y</w:t>
                        </w:r>
                      </w:p>
                      <w:p w14:paraId="73D1AD18" w14:textId="77777777" w:rsidR="00BD2BDB" w:rsidRDefault="00EE3FD8">
                        <w:pPr>
                          <w:ind w:left="47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Fe</w:t>
                        </w:r>
                        <w:r>
                          <w:rPr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nd w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four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rns of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hor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 twi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y</w:t>
                        </w:r>
                      </w:p>
                      <w:p w14:paraId="4DEA76B7" w14:textId="77777777" w:rsidR="00BD2BDB" w:rsidRDefault="00EE3FD8">
                        <w:pPr>
                          <w:ind w:left="906" w:right="242" w:hanging="44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tch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 ma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 in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ng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ba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rn 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nd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ss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sted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n the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ng p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sz w:val="24"/>
                            <w:szCs w:val="24"/>
                          </w:rPr>
                          <w:t>ss</w:t>
                        </w:r>
                      </w:p>
                      <w:p w14:paraId="36D93435" w14:textId="77777777" w:rsidR="00BD2BDB" w:rsidRDefault="00EE3FD8">
                        <w:pPr>
                          <w:spacing w:before="5"/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ag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-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t Ex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ien</w:t>
                        </w:r>
                        <w:r>
                          <w:rPr>
                            <w:b/>
                            <w:spacing w:val="2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</w:p>
                      <w:p w14:paraId="45B4940B" w14:textId="77777777" w:rsidR="00BD2BDB" w:rsidRDefault="00EE3FD8">
                        <w:pPr>
                          <w:spacing w:line="260" w:lineRule="exact"/>
                          <w:ind w:left="46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Cr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ted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dules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ss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d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spons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bi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 for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  <w:p w14:paraId="3BA04C14" w14:textId="77777777" w:rsidR="00BD2BDB" w:rsidRDefault="00EE3FD8">
                        <w:pPr>
                          <w:ind w:left="1338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mp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</w:p>
                      <w:p w14:paraId="0F936C31" w14:textId="77777777" w:rsidR="00BD2BDB" w:rsidRDefault="00EE3FD8">
                        <w:pPr>
                          <w:ind w:left="1338" w:right="683" w:hanging="876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Coordin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ted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z w:val="24"/>
                            <w:szCs w:val="24"/>
                          </w:rPr>
                          <w:t>ndu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ted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du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l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ee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 for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mp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</w:p>
                      <w:p w14:paraId="25AA4DDF" w14:textId="77777777" w:rsidR="00BD2BDB" w:rsidRDefault="00EE3FD8">
                        <w:pPr>
                          <w:ind w:left="1338" w:right="578" w:hanging="876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Maintain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 invent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submi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z w:val="24"/>
                            <w:szCs w:val="24"/>
                          </w:rPr>
                          <w:t>ted pu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rc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rs,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nd p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sz w:val="24"/>
                            <w:szCs w:val="24"/>
                          </w:rPr>
                          <w:t>ssed invoi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BD2BDB" w14:paraId="4FF0A9D4" w14:textId="77777777">
                    <w:trPr>
                      <w:trHeight w:hRule="exact" w:val="3471"/>
                    </w:trPr>
                    <w:tc>
                      <w:tcPr>
                        <w:tcW w:w="6401" w:type="dxa"/>
                        <w:vMerge/>
                        <w:tcBorders>
                          <w:left w:val="nil"/>
                          <w:bottom w:val="single" w:sz="6" w:space="0" w:color="000000"/>
                          <w:right w:val="nil"/>
                        </w:tcBorders>
                      </w:tcPr>
                      <w:p w14:paraId="18535500" w14:textId="77777777" w:rsidR="00BD2BDB" w:rsidRDefault="00BD2BDB"/>
                    </w:tc>
                  </w:tr>
                  <w:tr w:rsidR="00BD2BDB" w14:paraId="24C11581" w14:textId="77777777">
                    <w:trPr>
                      <w:trHeight w:hRule="exact" w:val="477"/>
                    </w:trPr>
                    <w:tc>
                      <w:tcPr>
                        <w:tcW w:w="64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EBEBE"/>
                      </w:tcPr>
                      <w:p w14:paraId="5EB01922" w14:textId="77777777" w:rsidR="00BD2BDB" w:rsidRDefault="00EE3FD8">
                        <w:pPr>
                          <w:spacing w:before="68"/>
                          <w:ind w:left="1803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RESEARCH 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spacing w:val="-5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NCE</w:t>
                        </w:r>
                      </w:p>
                    </w:tc>
                  </w:tr>
                  <w:tr w:rsidR="00BD2BDB" w14:paraId="05DA15A1" w14:textId="77777777">
                    <w:trPr>
                      <w:trHeight w:hRule="exact" w:val="466"/>
                    </w:trPr>
                    <w:tc>
                      <w:tcPr>
                        <w:tcW w:w="6401" w:type="dxa"/>
                        <w:vMerge w:val="restart"/>
                        <w:tcBorders>
                          <w:top w:val="single" w:sz="6" w:space="0" w:color="000000"/>
                          <w:left w:val="nil"/>
                          <w:right w:val="nil"/>
                        </w:tcBorders>
                      </w:tcPr>
                      <w:p w14:paraId="1E62BBC6" w14:textId="77777777" w:rsidR="00BD2BDB" w:rsidRDefault="00BD2BDB">
                        <w:pPr>
                          <w:spacing w:before="7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4CCA6076" w14:textId="77777777" w:rsidR="00BD2BDB" w:rsidRDefault="00EE3FD8">
                        <w:pPr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io 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Un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sity    </w:t>
                        </w:r>
                        <w:r>
                          <w:rPr>
                            <w:b/>
                            <w:spacing w:val="5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Colu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bus, OH   </w:t>
                        </w:r>
                        <w:r>
                          <w:rPr>
                            <w:spacing w:val="3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z w:val="24"/>
                            <w:szCs w:val="24"/>
                          </w:rPr>
                          <w:t>um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r 20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  <w:p w14:paraId="0AE37E4A" w14:textId="77777777" w:rsidR="00BD2BDB" w:rsidRDefault="00EE3FD8">
                        <w:pPr>
                          <w:ind w:left="4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partm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nt of</w:t>
                        </w:r>
                        <w:r>
                          <w:rPr>
                            <w:i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Animal S</w:t>
                        </w:r>
                        <w:r>
                          <w:rPr>
                            <w:i/>
                            <w:spacing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ien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s R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i/>
                            <w:spacing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arch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Int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rn</w:t>
                        </w:r>
                      </w:p>
                      <w:p w14:paraId="5470942E" w14:textId="77777777" w:rsidR="00BD2BDB" w:rsidRDefault="00EE3FD8">
                        <w:pPr>
                          <w:ind w:left="46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ul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 blood 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mp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 f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om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ac</w:t>
                        </w:r>
                        <w:r>
                          <w:rPr>
                            <w:sz w:val="24"/>
                            <w:szCs w:val="24"/>
                          </w:rPr>
                          <w:t>tati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</w:p>
                      <w:p w14:paraId="7DF1847F" w14:textId="77777777" w:rsidR="00BD2BDB" w:rsidRDefault="00EE3FD8">
                        <w:pPr>
                          <w:ind w:left="46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le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ted 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rum s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mp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 to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le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ls</w:t>
                        </w:r>
                      </w:p>
                      <w:p w14:paraId="3574E988" w14:textId="77777777" w:rsidR="00BD2BDB" w:rsidRDefault="00EE3FD8">
                        <w:pPr>
                          <w:ind w:left="46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Do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ument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h pr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oce</w:t>
                        </w:r>
                        <w:r>
                          <w:rPr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 to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nsure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c</w:t>
                        </w:r>
                        <w:r>
                          <w:rPr>
                            <w:sz w:val="24"/>
                            <w:szCs w:val="24"/>
                          </w:rPr>
                          <w:t>omp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ian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</w:p>
                      <w:p w14:paraId="612FE7BD" w14:textId="77777777" w:rsidR="00BD2BDB" w:rsidRDefault="00EE3FD8">
                        <w:pPr>
                          <w:ind w:left="46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▪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5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pacing w:val="-7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pacing w:val="4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d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nd in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ted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h d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z w:val="24"/>
                            <w:szCs w:val="24"/>
                          </w:rPr>
                          <w:t>a</w:t>
                        </w:r>
                      </w:p>
                    </w:tc>
                  </w:tr>
                  <w:tr w:rsidR="00BD2BDB" w14:paraId="350A291C" w14:textId="77777777">
                    <w:trPr>
                      <w:trHeight w:hRule="exact" w:val="1558"/>
                    </w:trPr>
                    <w:tc>
                      <w:tcPr>
                        <w:tcW w:w="6401" w:type="dxa"/>
                        <w:vMerge/>
                        <w:tcBorders>
                          <w:left w:val="nil"/>
                          <w:bottom w:val="single" w:sz="6" w:space="0" w:color="000000"/>
                          <w:right w:val="nil"/>
                        </w:tcBorders>
                      </w:tcPr>
                      <w:p w14:paraId="1A7C7E68" w14:textId="77777777" w:rsidR="00BD2BDB" w:rsidRDefault="00BD2BDB"/>
                    </w:tc>
                  </w:tr>
                  <w:tr w:rsidR="00BD2BDB" w14:paraId="3120F5F9" w14:textId="77777777">
                    <w:trPr>
                      <w:trHeight w:hRule="exact" w:val="453"/>
                    </w:trPr>
                    <w:tc>
                      <w:tcPr>
                        <w:tcW w:w="64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BEBEBE"/>
                      </w:tcPr>
                      <w:p w14:paraId="61D7DC07" w14:textId="77777777" w:rsidR="00BD2BDB" w:rsidRDefault="00EE3FD8">
                        <w:pPr>
                          <w:spacing w:before="68"/>
                          <w:ind w:left="133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EX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z w:val="24"/>
                            <w:szCs w:val="24"/>
                          </w:rPr>
                          <w:t>RACUR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sz w:val="24"/>
                            <w:szCs w:val="24"/>
                          </w:rPr>
                          <w:t>AR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AC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ES</w:t>
                        </w:r>
                      </w:p>
                    </w:tc>
                  </w:tr>
                  <w:tr w:rsidR="00BD2BDB" w14:paraId="0D8CB7D5" w14:textId="77777777">
                    <w:trPr>
                      <w:trHeight w:hRule="exact" w:val="1041"/>
                    </w:trPr>
                    <w:tc>
                      <w:tcPr>
                        <w:tcW w:w="6401" w:type="dxa"/>
                        <w:tcBorders>
                          <w:top w:val="single" w:sz="6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8892DD8" w14:textId="77777777" w:rsidR="00BD2BDB" w:rsidRDefault="00BD2BDB">
                        <w:pPr>
                          <w:spacing w:before="18" w:line="200" w:lineRule="exact"/>
                        </w:pPr>
                      </w:p>
                      <w:p w14:paraId="21B08FE3" w14:textId="77777777" w:rsidR="00BD2BDB" w:rsidRDefault="00EE3FD8">
                        <w:pPr>
                          <w:ind w:left="42" w:right="301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OSU Ho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men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’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Asso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on, Me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r              </w:t>
                        </w:r>
                        <w:r>
                          <w:rPr>
                            <w:spacing w:val="2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2009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nt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ca</w:t>
                        </w:r>
                        <w:r>
                          <w:rPr>
                            <w:sz w:val="24"/>
                            <w:szCs w:val="24"/>
                          </w:rPr>
                          <w:t>rl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 and 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pacing w:val="4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Com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tee                  </w:t>
                        </w:r>
                        <w:r>
                          <w:rPr>
                            <w:spacing w:val="5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2009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nt Ohio Union A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vi</w:t>
                        </w:r>
                        <w:r>
                          <w:rPr>
                            <w:spacing w:val="3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rd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                              </w:t>
                        </w:r>
                        <w:r>
                          <w:rPr>
                            <w:spacing w:val="2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2009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nt</w:t>
                        </w:r>
                      </w:p>
                    </w:tc>
                  </w:tr>
                </w:tbl>
                <w:p w14:paraId="6A751AFA" w14:textId="77777777" w:rsidR="00BD2BDB" w:rsidRDefault="00BD2BDB"/>
              </w:txbxContent>
            </v:textbox>
            <w10:wrap anchorx="page"/>
          </v:shape>
        </w:pict>
      </w:r>
      <w:r>
        <w:rPr>
          <w:spacing w:val="-2"/>
          <w:position w:val="-1"/>
          <w:sz w:val="24"/>
          <w:szCs w:val="24"/>
        </w:rPr>
        <w:t>B</w:t>
      </w:r>
      <w:r>
        <w:rPr>
          <w:position w:val="-1"/>
          <w:sz w:val="24"/>
          <w:szCs w:val="24"/>
        </w:rPr>
        <w:t>u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k</w:t>
      </w:r>
      <w:r>
        <w:rPr>
          <w:spacing w:val="4"/>
          <w:position w:val="-1"/>
          <w:sz w:val="24"/>
          <w:szCs w:val="24"/>
        </w:rPr>
        <w:t>e</w:t>
      </w:r>
      <w:r>
        <w:rPr>
          <w:spacing w:val="-5"/>
          <w:position w:val="-1"/>
          <w:sz w:val="24"/>
          <w:szCs w:val="24"/>
        </w:rPr>
        <w:t>y</w:t>
      </w:r>
      <w:r>
        <w:rPr>
          <w:spacing w:val="1"/>
          <w:position w:val="-1"/>
          <w:sz w:val="24"/>
          <w:szCs w:val="24"/>
        </w:rPr>
        <w:t>e</w:t>
      </w:r>
      <w:hyperlink r:id="rId9">
        <w:r>
          <w:rPr>
            <w:position w:val="-1"/>
            <w:sz w:val="24"/>
            <w:szCs w:val="24"/>
          </w:rPr>
          <w:t>.2@bu</w:t>
        </w:r>
        <w:r>
          <w:rPr>
            <w:spacing w:val="-1"/>
            <w:position w:val="-1"/>
            <w:sz w:val="24"/>
            <w:szCs w:val="24"/>
          </w:rPr>
          <w:t>c</w:t>
        </w:r>
        <w:r>
          <w:rPr>
            <w:spacing w:val="2"/>
            <w:position w:val="-1"/>
            <w:sz w:val="24"/>
            <w:szCs w:val="24"/>
          </w:rPr>
          <w:t>k</w:t>
        </w:r>
        <w:r>
          <w:rPr>
            <w:spacing w:val="4"/>
            <w:position w:val="-1"/>
            <w:sz w:val="24"/>
            <w:szCs w:val="24"/>
          </w:rPr>
          <w:t>e</w:t>
        </w:r>
        <w:r>
          <w:rPr>
            <w:spacing w:val="-5"/>
            <w:position w:val="-1"/>
            <w:sz w:val="24"/>
            <w:szCs w:val="24"/>
          </w:rPr>
          <w:t>y</w:t>
        </w:r>
        <w:r>
          <w:rPr>
            <w:spacing w:val="-1"/>
            <w:position w:val="-1"/>
            <w:sz w:val="24"/>
            <w:szCs w:val="24"/>
          </w:rPr>
          <w:t>e</w:t>
        </w:r>
        <w:r>
          <w:rPr>
            <w:spacing w:val="3"/>
            <w:position w:val="-1"/>
            <w:sz w:val="24"/>
            <w:szCs w:val="24"/>
          </w:rPr>
          <w:t>m</w:t>
        </w:r>
        <w:r>
          <w:rPr>
            <w:spacing w:val="-1"/>
            <w:position w:val="-1"/>
            <w:sz w:val="24"/>
            <w:szCs w:val="24"/>
          </w:rPr>
          <w:t>a</w:t>
        </w:r>
        <w:r>
          <w:rPr>
            <w:position w:val="-1"/>
            <w:sz w:val="24"/>
            <w:szCs w:val="24"/>
          </w:rPr>
          <w:t>i</w:t>
        </w:r>
        <w:r>
          <w:rPr>
            <w:spacing w:val="1"/>
            <w:position w:val="-1"/>
            <w:sz w:val="24"/>
            <w:szCs w:val="24"/>
          </w:rPr>
          <w:t>l</w:t>
        </w:r>
        <w:r>
          <w:rPr>
            <w:position w:val="-1"/>
            <w:sz w:val="24"/>
            <w:szCs w:val="24"/>
          </w:rPr>
          <w:t>.osu.</w:t>
        </w:r>
        <w:r>
          <w:rPr>
            <w:spacing w:val="-1"/>
            <w:position w:val="-1"/>
            <w:sz w:val="24"/>
            <w:szCs w:val="24"/>
          </w:rPr>
          <w:t>e</w:t>
        </w:r>
        <w:r>
          <w:rPr>
            <w:position w:val="-1"/>
            <w:sz w:val="24"/>
            <w:szCs w:val="24"/>
          </w:rPr>
          <w:t>du</w:t>
        </w:r>
      </w:hyperlink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▪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614</w:t>
      </w:r>
      <w:r>
        <w:rPr>
          <w:spacing w:val="-1"/>
          <w:position w:val="-1"/>
          <w:sz w:val="24"/>
          <w:szCs w:val="24"/>
        </w:rPr>
        <w:t>-</w:t>
      </w:r>
      <w:r>
        <w:rPr>
          <w:position w:val="-1"/>
          <w:sz w:val="24"/>
          <w:szCs w:val="24"/>
        </w:rPr>
        <w:t>302</w:t>
      </w:r>
      <w:r>
        <w:rPr>
          <w:spacing w:val="-1"/>
          <w:position w:val="-1"/>
          <w:sz w:val="24"/>
          <w:szCs w:val="24"/>
        </w:rPr>
        <w:t>-</w:t>
      </w:r>
      <w:r>
        <w:rPr>
          <w:position w:val="-1"/>
          <w:sz w:val="24"/>
          <w:szCs w:val="24"/>
        </w:rPr>
        <w:t>1234</w:t>
      </w:r>
    </w:p>
    <w:p w14:paraId="12D5AFDF" w14:textId="77777777" w:rsidR="00BD2BDB" w:rsidRDefault="00BD2BDB">
      <w:pPr>
        <w:spacing w:before="2" w:line="100" w:lineRule="exact"/>
        <w:rPr>
          <w:sz w:val="10"/>
          <w:szCs w:val="10"/>
        </w:rPr>
      </w:pPr>
    </w:p>
    <w:p w14:paraId="2AC8CB0A" w14:textId="77777777" w:rsidR="00BD2BDB" w:rsidRDefault="00BD2BDB">
      <w:pPr>
        <w:spacing w:line="200" w:lineRule="exact"/>
      </w:pPr>
    </w:p>
    <w:p w14:paraId="74220DFB" w14:textId="77777777" w:rsidR="00BD2BDB" w:rsidRDefault="00BD2BDB">
      <w:pPr>
        <w:spacing w:line="200" w:lineRule="exact"/>
      </w:pPr>
    </w:p>
    <w:p w14:paraId="597F3DBC" w14:textId="77777777" w:rsidR="00BD2BDB" w:rsidRDefault="00EE3FD8">
      <w:pPr>
        <w:spacing w:before="29"/>
        <w:ind w:left="107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ti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ica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</w:p>
    <w:p w14:paraId="01703057" w14:textId="77777777" w:rsidR="00BD2BDB" w:rsidRDefault="00EE3FD8">
      <w:pPr>
        <w:spacing w:line="260" w:lineRule="exact"/>
        <w:ind w:left="107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nsemination</w:t>
      </w:r>
    </w:p>
    <w:p w14:paraId="47FB2151" w14:textId="77777777" w:rsidR="00BD2BDB" w:rsidRDefault="00EE3FD8">
      <w:pPr>
        <w:ind w:left="539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2009</w:t>
      </w:r>
    </w:p>
    <w:p w14:paraId="083A049C" w14:textId="77777777" w:rsidR="00BD2BDB" w:rsidRDefault="00EE3FD8">
      <w:pPr>
        <w:ind w:left="107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rtifi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te</w:t>
      </w:r>
    </w:p>
    <w:p w14:paraId="34CF8DFE" w14:textId="77777777" w:rsidR="00BD2BDB" w:rsidRDefault="00EE3FD8">
      <w:pPr>
        <w:ind w:left="501" w:right="7725"/>
        <w:jc w:val="center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2009</w:t>
      </w:r>
    </w:p>
    <w:p w14:paraId="19872164" w14:textId="77777777" w:rsidR="00BD2BDB" w:rsidRDefault="00BD2BDB">
      <w:pPr>
        <w:spacing w:before="1" w:line="280" w:lineRule="exact"/>
        <w:rPr>
          <w:sz w:val="28"/>
          <w:szCs w:val="28"/>
        </w:rPr>
      </w:pPr>
    </w:p>
    <w:p w14:paraId="7018C42E" w14:textId="77777777" w:rsidR="00BD2BDB" w:rsidRDefault="00EE3FD8">
      <w:pPr>
        <w:ind w:left="107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Sh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w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w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s</w:t>
      </w:r>
    </w:p>
    <w:p w14:paraId="012B042A" w14:textId="77777777" w:rsidR="00BD2BDB" w:rsidRDefault="00EE3FD8">
      <w:pPr>
        <w:spacing w:line="260" w:lineRule="exact"/>
        <w:ind w:left="107"/>
        <w:rPr>
          <w:sz w:val="24"/>
          <w:szCs w:val="24"/>
        </w:rPr>
      </w:pPr>
      <w:r>
        <w:rPr>
          <w:sz w:val="24"/>
          <w:szCs w:val="24"/>
          <w:u w:val="single" w:color="000000"/>
        </w:rPr>
        <w:t>2007 A</w:t>
      </w:r>
      <w:r>
        <w:rPr>
          <w:spacing w:val="-1"/>
          <w:sz w:val="24"/>
          <w:szCs w:val="24"/>
          <w:u w:val="single" w:color="000000"/>
        </w:rPr>
        <w:t>Q</w:t>
      </w:r>
      <w:r>
        <w:rPr>
          <w:sz w:val="24"/>
          <w:szCs w:val="24"/>
          <w:u w:val="single" w:color="000000"/>
        </w:rPr>
        <w:t>H</w:t>
      </w:r>
      <w:r>
        <w:rPr>
          <w:spacing w:val="-1"/>
          <w:sz w:val="24"/>
          <w:szCs w:val="24"/>
          <w:u w:val="single" w:color="000000"/>
        </w:rPr>
        <w:t>Y</w:t>
      </w:r>
      <w:r>
        <w:rPr>
          <w:sz w:val="24"/>
          <w:szCs w:val="24"/>
          <w:u w:val="single" w:color="000000"/>
        </w:rPr>
        <w:t xml:space="preserve">A </w:t>
      </w:r>
      <w:r>
        <w:rPr>
          <w:spacing w:val="-1"/>
          <w:sz w:val="24"/>
          <w:szCs w:val="24"/>
          <w:u w:val="single" w:color="000000"/>
        </w:rPr>
        <w:t>Y</w:t>
      </w:r>
      <w:r>
        <w:rPr>
          <w:sz w:val="24"/>
          <w:szCs w:val="24"/>
          <w:u w:val="single" w:color="000000"/>
        </w:rPr>
        <w:t>outh</w:t>
      </w:r>
    </w:p>
    <w:p w14:paraId="6A4B5EA7" w14:textId="77777777" w:rsidR="00BD2BDB" w:rsidRDefault="00EE3FD8">
      <w:pPr>
        <w:ind w:left="107"/>
        <w:rPr>
          <w:sz w:val="24"/>
          <w:szCs w:val="24"/>
        </w:rPr>
      </w:pPr>
      <w:r>
        <w:rPr>
          <w:spacing w:val="1"/>
          <w:sz w:val="24"/>
          <w:szCs w:val="24"/>
          <w:u w:val="single" w:color="000000"/>
        </w:rPr>
        <w:t>W</w:t>
      </w:r>
      <w:r>
        <w:rPr>
          <w:sz w:val="24"/>
          <w:szCs w:val="24"/>
          <w:u w:val="single" w:color="000000"/>
        </w:rPr>
        <w:t>o</w:t>
      </w:r>
      <w:r>
        <w:rPr>
          <w:spacing w:val="-1"/>
          <w:sz w:val="24"/>
          <w:szCs w:val="24"/>
          <w:u w:val="single" w:color="000000"/>
        </w:rPr>
        <w:t>r</w:t>
      </w:r>
      <w:r>
        <w:rPr>
          <w:sz w:val="24"/>
          <w:szCs w:val="24"/>
          <w:u w:val="single" w:color="000000"/>
        </w:rPr>
        <w:t xml:space="preserve">ld </w:t>
      </w:r>
      <w:r>
        <w:rPr>
          <w:spacing w:val="1"/>
          <w:sz w:val="24"/>
          <w:szCs w:val="24"/>
          <w:u w:val="single" w:color="000000"/>
        </w:rPr>
        <w:t>S</w:t>
      </w:r>
      <w:r>
        <w:rPr>
          <w:sz w:val="24"/>
          <w:szCs w:val="24"/>
          <w:u w:val="single" w:color="000000"/>
        </w:rPr>
        <w:t>how</w:t>
      </w:r>
    </w:p>
    <w:p w14:paraId="687B0AA1" w14:textId="77777777" w:rsidR="00BD2BDB" w:rsidRDefault="00EE3FD8">
      <w:pPr>
        <w:spacing w:line="260" w:lineRule="exact"/>
        <w:ind w:left="539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 Equit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53539F40" w14:textId="77777777" w:rsidR="00BD2BDB" w:rsidRDefault="00EE3FD8">
      <w:pPr>
        <w:ind w:left="539"/>
        <w:rPr>
          <w:sz w:val="24"/>
          <w:szCs w:val="24"/>
        </w:rPr>
      </w:pP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4A112F25" w14:textId="77777777" w:rsidR="00BD2BDB" w:rsidRDefault="00EE3FD8">
      <w:pPr>
        <w:ind w:left="107"/>
        <w:rPr>
          <w:sz w:val="24"/>
          <w:szCs w:val="24"/>
        </w:rPr>
      </w:pPr>
      <w:r>
        <w:rPr>
          <w:sz w:val="24"/>
          <w:szCs w:val="24"/>
          <w:u w:val="single" w:color="000000"/>
        </w:rPr>
        <w:t>2007 All Ame</w:t>
      </w:r>
      <w:r>
        <w:rPr>
          <w:spacing w:val="-1"/>
          <w:sz w:val="24"/>
          <w:szCs w:val="24"/>
          <w:u w:val="single" w:color="000000"/>
        </w:rPr>
        <w:t>r</w:t>
      </w:r>
      <w:r>
        <w:rPr>
          <w:sz w:val="24"/>
          <w:szCs w:val="24"/>
          <w:u w:val="single" w:color="000000"/>
        </w:rPr>
        <w:t>ic</w:t>
      </w:r>
      <w:r>
        <w:rPr>
          <w:spacing w:val="-1"/>
          <w:sz w:val="24"/>
          <w:szCs w:val="24"/>
          <w:u w:val="single" w:color="000000"/>
        </w:rPr>
        <w:t>a</w:t>
      </w:r>
      <w:r>
        <w:rPr>
          <w:sz w:val="24"/>
          <w:szCs w:val="24"/>
          <w:u w:val="single" w:color="000000"/>
        </w:rPr>
        <w:t>n</w:t>
      </w:r>
    </w:p>
    <w:p w14:paraId="104A7091" w14:textId="77777777" w:rsidR="00BD2BDB" w:rsidRDefault="00EE3FD8">
      <w:pPr>
        <w:ind w:left="539" w:right="6779" w:hanging="432"/>
        <w:rPr>
          <w:sz w:val="24"/>
          <w:szCs w:val="24"/>
        </w:rPr>
      </w:pPr>
      <w:r>
        <w:rPr>
          <w:sz w:val="24"/>
          <w:szCs w:val="24"/>
          <w:u w:val="single" w:color="000000"/>
        </w:rPr>
        <w:t>Qu</w:t>
      </w:r>
      <w:r>
        <w:rPr>
          <w:spacing w:val="-1"/>
          <w:sz w:val="24"/>
          <w:szCs w:val="24"/>
          <w:u w:val="single" w:color="000000"/>
        </w:rPr>
        <w:t>a</w:t>
      </w:r>
      <w:r>
        <w:rPr>
          <w:sz w:val="24"/>
          <w:szCs w:val="24"/>
          <w:u w:val="single" w:color="000000"/>
        </w:rPr>
        <w:t>rt</w:t>
      </w:r>
      <w:r>
        <w:rPr>
          <w:spacing w:val="-1"/>
          <w:sz w:val="24"/>
          <w:szCs w:val="24"/>
          <w:u w:val="single" w:color="000000"/>
        </w:rPr>
        <w:t>e</w:t>
      </w:r>
      <w:r>
        <w:rPr>
          <w:sz w:val="24"/>
          <w:szCs w:val="24"/>
          <w:u w:val="single" w:color="000000"/>
        </w:rPr>
        <w:t>r</w:t>
      </w:r>
      <w:r>
        <w:rPr>
          <w:spacing w:val="1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>Ho</w:t>
      </w:r>
      <w:r>
        <w:rPr>
          <w:spacing w:val="-1"/>
          <w:sz w:val="24"/>
          <w:szCs w:val="24"/>
          <w:u w:val="single" w:color="000000"/>
        </w:rPr>
        <w:t>r</w:t>
      </w:r>
      <w:r>
        <w:rPr>
          <w:sz w:val="24"/>
          <w:szCs w:val="24"/>
          <w:u w:val="single" w:color="000000"/>
        </w:rPr>
        <w:t>se</w:t>
      </w:r>
      <w:r>
        <w:rPr>
          <w:spacing w:val="-1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>Co</w:t>
      </w:r>
      <w:r>
        <w:rPr>
          <w:spacing w:val="2"/>
          <w:sz w:val="24"/>
          <w:szCs w:val="24"/>
          <w:u w:val="single" w:color="000000"/>
        </w:rPr>
        <w:t>n</w:t>
      </w:r>
      <w:r>
        <w:rPr>
          <w:spacing w:val="-2"/>
          <w:sz w:val="24"/>
          <w:szCs w:val="24"/>
          <w:u w:val="single" w:color="000000"/>
        </w:rPr>
        <w:t>g</w:t>
      </w:r>
      <w:r>
        <w:rPr>
          <w:spacing w:val="1"/>
          <w:sz w:val="24"/>
          <w:szCs w:val="24"/>
          <w:u w:val="single" w:color="000000"/>
        </w:rPr>
        <w:t>r</w:t>
      </w:r>
      <w:r>
        <w:rPr>
          <w:spacing w:val="-1"/>
          <w:sz w:val="24"/>
          <w:szCs w:val="24"/>
          <w:u w:val="single" w:color="000000"/>
        </w:rPr>
        <w:t>e</w:t>
      </w:r>
      <w:r>
        <w:rPr>
          <w:sz w:val="24"/>
          <w:szCs w:val="24"/>
          <w:u w:val="single" w:color="000000"/>
        </w:rPr>
        <w:t>ss</w:t>
      </w:r>
      <w:r>
        <w:rPr>
          <w:sz w:val="24"/>
          <w:szCs w:val="24"/>
        </w:rPr>
        <w:t xml:space="preserve"> 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on, Equit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12CD2127" w14:textId="77777777" w:rsidR="00BD2BDB" w:rsidRDefault="00EE3FD8">
      <w:pPr>
        <w:ind w:left="107"/>
        <w:rPr>
          <w:sz w:val="24"/>
          <w:szCs w:val="24"/>
        </w:rPr>
      </w:pPr>
      <w:r>
        <w:rPr>
          <w:sz w:val="24"/>
          <w:szCs w:val="24"/>
          <w:u w:val="single" w:color="000000"/>
        </w:rPr>
        <w:t>2006 A</w:t>
      </w:r>
      <w:r>
        <w:rPr>
          <w:spacing w:val="-1"/>
          <w:sz w:val="24"/>
          <w:szCs w:val="24"/>
          <w:u w:val="single" w:color="000000"/>
        </w:rPr>
        <w:t>Q</w:t>
      </w:r>
      <w:r>
        <w:rPr>
          <w:sz w:val="24"/>
          <w:szCs w:val="24"/>
          <w:u w:val="single" w:color="000000"/>
        </w:rPr>
        <w:t>H</w:t>
      </w:r>
      <w:r>
        <w:rPr>
          <w:spacing w:val="-1"/>
          <w:sz w:val="24"/>
          <w:szCs w:val="24"/>
          <w:u w:val="single" w:color="000000"/>
        </w:rPr>
        <w:t>Y</w:t>
      </w:r>
      <w:r>
        <w:rPr>
          <w:sz w:val="24"/>
          <w:szCs w:val="24"/>
          <w:u w:val="single" w:color="000000"/>
        </w:rPr>
        <w:t xml:space="preserve">A </w:t>
      </w:r>
      <w:r>
        <w:rPr>
          <w:spacing w:val="-1"/>
          <w:sz w:val="24"/>
          <w:szCs w:val="24"/>
          <w:u w:val="single" w:color="000000"/>
        </w:rPr>
        <w:t>Y</w:t>
      </w:r>
      <w:r>
        <w:rPr>
          <w:sz w:val="24"/>
          <w:szCs w:val="24"/>
          <w:u w:val="single" w:color="000000"/>
        </w:rPr>
        <w:t>outh</w:t>
      </w:r>
    </w:p>
    <w:p w14:paraId="627D8AAA" w14:textId="77777777" w:rsidR="00BD2BDB" w:rsidRDefault="00EE3FD8">
      <w:pPr>
        <w:spacing w:line="260" w:lineRule="exact"/>
        <w:ind w:left="107"/>
        <w:rPr>
          <w:sz w:val="24"/>
          <w:szCs w:val="24"/>
        </w:rPr>
      </w:pPr>
      <w:r>
        <w:rPr>
          <w:spacing w:val="1"/>
          <w:position w:val="-1"/>
          <w:sz w:val="24"/>
          <w:szCs w:val="24"/>
          <w:u w:val="single" w:color="000000"/>
        </w:rPr>
        <w:t>W</w:t>
      </w:r>
      <w:r>
        <w:rPr>
          <w:position w:val="-1"/>
          <w:sz w:val="24"/>
          <w:szCs w:val="24"/>
          <w:u w:val="single" w:color="000000"/>
        </w:rPr>
        <w:t>o</w:t>
      </w:r>
      <w:r>
        <w:rPr>
          <w:spacing w:val="-1"/>
          <w:position w:val="-1"/>
          <w:sz w:val="24"/>
          <w:szCs w:val="24"/>
          <w:u w:val="single" w:color="000000"/>
        </w:rPr>
        <w:t>r</w:t>
      </w:r>
      <w:r>
        <w:rPr>
          <w:position w:val="-1"/>
          <w:sz w:val="24"/>
          <w:szCs w:val="24"/>
          <w:u w:val="single" w:color="000000"/>
        </w:rPr>
        <w:t xml:space="preserve">ld </w:t>
      </w:r>
      <w:r>
        <w:rPr>
          <w:spacing w:val="1"/>
          <w:position w:val="-1"/>
          <w:sz w:val="24"/>
          <w:szCs w:val="24"/>
          <w:u w:val="single" w:color="000000"/>
        </w:rPr>
        <w:t>S</w:t>
      </w:r>
      <w:r>
        <w:rPr>
          <w:position w:val="-1"/>
          <w:sz w:val="24"/>
          <w:szCs w:val="24"/>
          <w:u w:val="single" w:color="000000"/>
        </w:rPr>
        <w:t>how</w:t>
      </w:r>
    </w:p>
    <w:p w14:paraId="053D9020" w14:textId="77777777" w:rsidR="00BD2BDB" w:rsidRDefault="00EE3FD8">
      <w:pPr>
        <w:spacing w:line="280" w:lineRule="exact"/>
        <w:ind w:left="539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pacing w:val="-1"/>
          <w:position w:val="11"/>
          <w:sz w:val="16"/>
          <w:szCs w:val="16"/>
        </w:rPr>
        <w:t>r</w:t>
      </w:r>
      <w:r>
        <w:rPr>
          <w:position w:val="11"/>
          <w:sz w:val="16"/>
          <w:szCs w:val="16"/>
        </w:rPr>
        <w:t>d</w:t>
      </w:r>
      <w:r>
        <w:rPr>
          <w:spacing w:val="21"/>
          <w:position w:val="11"/>
          <w:sz w:val="16"/>
          <w:szCs w:val="16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, Equit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25CED279" w14:textId="77777777" w:rsidR="00BD2BDB" w:rsidRDefault="00EE3FD8">
      <w:pPr>
        <w:ind w:left="539"/>
        <w:rPr>
          <w:sz w:val="24"/>
          <w:szCs w:val="24"/>
        </w:rPr>
      </w:pP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0A6D444D" w14:textId="77777777" w:rsidR="00BD2BDB" w:rsidRDefault="00EE3FD8">
      <w:pPr>
        <w:ind w:left="107"/>
        <w:rPr>
          <w:sz w:val="24"/>
          <w:szCs w:val="24"/>
        </w:rPr>
      </w:pPr>
      <w:r>
        <w:rPr>
          <w:sz w:val="24"/>
          <w:szCs w:val="24"/>
          <w:u w:val="single" w:color="000000"/>
        </w:rPr>
        <w:t>2006 All Ame</w:t>
      </w:r>
      <w:r>
        <w:rPr>
          <w:spacing w:val="-1"/>
          <w:sz w:val="24"/>
          <w:szCs w:val="24"/>
          <w:u w:val="single" w:color="000000"/>
        </w:rPr>
        <w:t>r</w:t>
      </w:r>
      <w:r>
        <w:rPr>
          <w:sz w:val="24"/>
          <w:szCs w:val="24"/>
          <w:u w:val="single" w:color="000000"/>
        </w:rPr>
        <w:t>ic</w:t>
      </w:r>
      <w:r>
        <w:rPr>
          <w:spacing w:val="-1"/>
          <w:sz w:val="24"/>
          <w:szCs w:val="24"/>
          <w:u w:val="single" w:color="000000"/>
        </w:rPr>
        <w:t>a</w:t>
      </w:r>
      <w:r>
        <w:rPr>
          <w:sz w:val="24"/>
          <w:szCs w:val="24"/>
          <w:u w:val="single" w:color="000000"/>
        </w:rPr>
        <w:t>n</w:t>
      </w:r>
    </w:p>
    <w:p w14:paraId="1CE1F75F" w14:textId="77777777" w:rsidR="00BD2BDB" w:rsidRDefault="00EE3FD8">
      <w:pPr>
        <w:spacing w:line="260" w:lineRule="exact"/>
        <w:ind w:left="107"/>
        <w:rPr>
          <w:sz w:val="24"/>
          <w:szCs w:val="24"/>
        </w:rPr>
      </w:pPr>
      <w:r>
        <w:rPr>
          <w:position w:val="-1"/>
          <w:sz w:val="24"/>
          <w:szCs w:val="24"/>
          <w:u w:val="single" w:color="000000"/>
        </w:rPr>
        <w:t>Qu</w:t>
      </w:r>
      <w:r>
        <w:rPr>
          <w:spacing w:val="-1"/>
          <w:position w:val="-1"/>
          <w:sz w:val="24"/>
          <w:szCs w:val="24"/>
          <w:u w:val="single" w:color="000000"/>
        </w:rPr>
        <w:t>a</w:t>
      </w:r>
      <w:r>
        <w:rPr>
          <w:position w:val="-1"/>
          <w:sz w:val="24"/>
          <w:szCs w:val="24"/>
          <w:u w:val="single" w:color="000000"/>
        </w:rPr>
        <w:t>rt</w:t>
      </w:r>
      <w:r>
        <w:rPr>
          <w:spacing w:val="-1"/>
          <w:position w:val="-1"/>
          <w:sz w:val="24"/>
          <w:szCs w:val="24"/>
          <w:u w:val="single" w:color="000000"/>
        </w:rPr>
        <w:t>e</w:t>
      </w:r>
      <w:r>
        <w:rPr>
          <w:position w:val="-1"/>
          <w:sz w:val="24"/>
          <w:szCs w:val="24"/>
          <w:u w:val="single" w:color="000000"/>
        </w:rPr>
        <w:t>r</w:t>
      </w:r>
      <w:r>
        <w:rPr>
          <w:spacing w:val="1"/>
          <w:position w:val="-1"/>
          <w:sz w:val="24"/>
          <w:szCs w:val="24"/>
          <w:u w:val="single" w:color="000000"/>
        </w:rPr>
        <w:t xml:space="preserve"> </w:t>
      </w:r>
      <w:r>
        <w:rPr>
          <w:position w:val="-1"/>
          <w:sz w:val="24"/>
          <w:szCs w:val="24"/>
          <w:u w:val="single" w:color="000000"/>
        </w:rPr>
        <w:t>Ho</w:t>
      </w:r>
      <w:r>
        <w:rPr>
          <w:spacing w:val="-1"/>
          <w:position w:val="-1"/>
          <w:sz w:val="24"/>
          <w:szCs w:val="24"/>
          <w:u w:val="single" w:color="000000"/>
        </w:rPr>
        <w:t>r</w:t>
      </w:r>
      <w:r>
        <w:rPr>
          <w:position w:val="-1"/>
          <w:sz w:val="24"/>
          <w:szCs w:val="24"/>
          <w:u w:val="single" w:color="000000"/>
        </w:rPr>
        <w:t>se</w:t>
      </w:r>
      <w:r>
        <w:rPr>
          <w:spacing w:val="-1"/>
          <w:position w:val="-1"/>
          <w:sz w:val="24"/>
          <w:szCs w:val="24"/>
          <w:u w:val="single" w:color="000000"/>
        </w:rPr>
        <w:t xml:space="preserve"> </w:t>
      </w:r>
      <w:r>
        <w:rPr>
          <w:position w:val="-1"/>
          <w:sz w:val="24"/>
          <w:szCs w:val="24"/>
          <w:u w:val="single" w:color="000000"/>
        </w:rPr>
        <w:t>Co</w:t>
      </w:r>
      <w:r>
        <w:rPr>
          <w:spacing w:val="2"/>
          <w:position w:val="-1"/>
          <w:sz w:val="24"/>
          <w:szCs w:val="24"/>
          <w:u w:val="single" w:color="000000"/>
        </w:rPr>
        <w:t>n</w:t>
      </w:r>
      <w:r>
        <w:rPr>
          <w:spacing w:val="-2"/>
          <w:position w:val="-1"/>
          <w:sz w:val="24"/>
          <w:szCs w:val="24"/>
          <w:u w:val="single" w:color="000000"/>
        </w:rPr>
        <w:t>g</w:t>
      </w:r>
      <w:r>
        <w:rPr>
          <w:spacing w:val="1"/>
          <w:position w:val="-1"/>
          <w:sz w:val="24"/>
          <w:szCs w:val="24"/>
          <w:u w:val="single" w:color="000000"/>
        </w:rPr>
        <w:t>r</w:t>
      </w:r>
      <w:r>
        <w:rPr>
          <w:spacing w:val="-1"/>
          <w:position w:val="-1"/>
          <w:sz w:val="24"/>
          <w:szCs w:val="24"/>
          <w:u w:val="single" w:color="000000"/>
        </w:rPr>
        <w:t>e</w:t>
      </w:r>
      <w:r>
        <w:rPr>
          <w:position w:val="-1"/>
          <w:sz w:val="24"/>
          <w:szCs w:val="24"/>
          <w:u w:val="single" w:color="000000"/>
        </w:rPr>
        <w:t>ss</w:t>
      </w:r>
    </w:p>
    <w:p w14:paraId="23DBB03C" w14:textId="77777777" w:rsidR="00BD2BDB" w:rsidRDefault="00EE3FD8">
      <w:pPr>
        <w:spacing w:line="280" w:lineRule="exact"/>
        <w:ind w:left="539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pacing w:val="1"/>
          <w:position w:val="11"/>
          <w:sz w:val="16"/>
          <w:szCs w:val="16"/>
        </w:rPr>
        <w:t>t</w:t>
      </w:r>
      <w:r>
        <w:rPr>
          <w:position w:val="11"/>
          <w:sz w:val="16"/>
          <w:szCs w:val="16"/>
        </w:rPr>
        <w:t>h</w:t>
      </w:r>
      <w:r>
        <w:rPr>
          <w:spacing w:val="19"/>
          <w:position w:val="11"/>
          <w:sz w:val="16"/>
          <w:szCs w:val="16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, Equit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3E04B488" w14:textId="77777777" w:rsidR="00BD2BDB" w:rsidRDefault="00EE3FD8">
      <w:pPr>
        <w:ind w:left="539"/>
        <w:rPr>
          <w:sz w:val="24"/>
          <w:szCs w:val="24"/>
        </w:rPr>
      </w:pP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558E8ADD" w14:textId="77777777" w:rsidR="00BD2BDB" w:rsidRDefault="00BD2BDB">
      <w:pPr>
        <w:spacing w:before="3" w:line="280" w:lineRule="exact"/>
        <w:rPr>
          <w:sz w:val="28"/>
          <w:szCs w:val="28"/>
        </w:rPr>
      </w:pPr>
    </w:p>
    <w:p w14:paraId="587228BC" w14:textId="77777777" w:rsidR="00BD2BDB" w:rsidRDefault="00EE3FD8">
      <w:pPr>
        <w:ind w:left="107" w:right="6873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f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al A</w:t>
      </w:r>
      <w:r>
        <w:rPr>
          <w:b/>
          <w:spacing w:val="1"/>
          <w:sz w:val="24"/>
          <w:szCs w:val="24"/>
        </w:rPr>
        <w:t>ff</w:t>
      </w:r>
      <w:r>
        <w:rPr>
          <w:b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l</w:t>
      </w:r>
      <w:r>
        <w:rPr>
          <w:b/>
          <w:sz w:val="24"/>
          <w:szCs w:val="24"/>
        </w:rPr>
        <w:t>iatio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 xml:space="preserve">s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 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</w:t>
      </w:r>
    </w:p>
    <w:p w14:paraId="2E919614" w14:textId="77777777" w:rsidR="00BD2BDB" w:rsidRDefault="00EE3FD8">
      <w:pPr>
        <w:ind w:left="107" w:right="6960" w:firstLine="432"/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 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 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</w:t>
      </w:r>
    </w:p>
    <w:p w14:paraId="223758AE" w14:textId="77777777" w:rsidR="00BD2BDB" w:rsidRDefault="00EE3FD8">
      <w:pPr>
        <w:ind w:left="107" w:right="6960" w:firstLine="432"/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 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 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 Youth 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</w:t>
      </w:r>
    </w:p>
    <w:p w14:paraId="4051D5C4" w14:textId="77777777" w:rsidR="00BD2BDB" w:rsidRDefault="00EE3FD8">
      <w:pPr>
        <w:ind w:left="501" w:right="7864"/>
        <w:jc w:val="center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2007</w:t>
      </w:r>
    </w:p>
    <w:p w14:paraId="1E828FC8" w14:textId="77777777" w:rsidR="00BD2BDB" w:rsidRDefault="00BD2BDB">
      <w:pPr>
        <w:spacing w:before="1" w:line="280" w:lineRule="exact"/>
        <w:rPr>
          <w:sz w:val="28"/>
          <w:szCs w:val="28"/>
        </w:rPr>
      </w:pPr>
    </w:p>
    <w:p w14:paraId="11D29B64" w14:textId="77777777" w:rsidR="00BD2BDB" w:rsidRDefault="00EE3FD8">
      <w:pPr>
        <w:ind w:left="107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Sp</w:t>
      </w:r>
      <w:r>
        <w:rPr>
          <w:b/>
          <w:spacing w:val="-1"/>
          <w:sz w:val="24"/>
          <w:szCs w:val="24"/>
        </w:rPr>
        <w:t>ec</w:t>
      </w:r>
      <w:r>
        <w:rPr>
          <w:b/>
          <w:sz w:val="24"/>
          <w:szCs w:val="24"/>
        </w:rPr>
        <w:t>ial</w:t>
      </w:r>
      <w:r>
        <w:rPr>
          <w:b/>
          <w:spacing w:val="1"/>
          <w:sz w:val="24"/>
          <w:szCs w:val="24"/>
        </w:rPr>
        <w:t xml:space="preserve"> Sk</w:t>
      </w:r>
      <w:r>
        <w:rPr>
          <w:b/>
          <w:spacing w:val="-2"/>
          <w:sz w:val="24"/>
          <w:szCs w:val="24"/>
        </w:rPr>
        <w:t>i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s</w:t>
      </w:r>
    </w:p>
    <w:p w14:paraId="579FF37D" w14:textId="77777777" w:rsidR="00BD2BDB" w:rsidRDefault="00EE3FD8">
      <w:pPr>
        <w:spacing w:line="260" w:lineRule="exact"/>
        <w:ind w:left="107"/>
        <w:rPr>
          <w:sz w:val="24"/>
          <w:szCs w:val="24"/>
        </w:rPr>
        <w:sectPr w:rsidR="00BD2BDB">
          <w:footerReference w:type="default" r:id="rId10"/>
          <w:pgSz w:w="12240" w:h="15840"/>
          <w:pgMar w:top="800" w:right="1280" w:bottom="280" w:left="1480" w:header="0" w:footer="806" w:gutter="0"/>
          <w:cols w:space="720"/>
        </w:sect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luent 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nish</w:t>
      </w:r>
    </w:p>
    <w:p w14:paraId="2E4CEA0A" w14:textId="77777777" w:rsidR="00BD2BDB" w:rsidRDefault="00BD2BDB">
      <w:pPr>
        <w:spacing w:before="3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1"/>
        <w:gridCol w:w="4049"/>
        <w:gridCol w:w="2711"/>
      </w:tblGrid>
      <w:tr w:rsidR="00BD2BDB" w14:paraId="454CAAD8" w14:textId="77777777">
        <w:trPr>
          <w:trHeight w:hRule="exact" w:val="480"/>
        </w:trPr>
        <w:tc>
          <w:tcPr>
            <w:tcW w:w="267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7BB3D20" w14:textId="77777777" w:rsidR="00BD2BDB" w:rsidRDefault="00BD2BDB"/>
        </w:tc>
        <w:tc>
          <w:tcPr>
            <w:tcW w:w="404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524D701" w14:textId="77777777" w:rsidR="00BD2BDB" w:rsidRDefault="00EE3FD8">
            <w:pPr>
              <w:spacing w:before="58"/>
              <w:ind w:left="636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pacing w:val="4"/>
                <w:sz w:val="32"/>
                <w:szCs w:val="32"/>
              </w:rPr>
              <w:t>B</w:t>
            </w:r>
            <w:r>
              <w:rPr>
                <w:rFonts w:ascii="Arial" w:eastAsia="Arial" w:hAnsi="Arial" w:cs="Arial"/>
                <w:b/>
                <w:spacing w:val="-7"/>
                <w:sz w:val="32"/>
                <w:szCs w:val="3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32"/>
                <w:szCs w:val="32"/>
              </w:rPr>
              <w:t>I</w:t>
            </w:r>
            <w:r>
              <w:rPr>
                <w:rFonts w:ascii="Arial" w:eastAsia="Arial" w:hAnsi="Arial" w:cs="Arial"/>
                <w:b/>
                <w:sz w:val="32"/>
                <w:szCs w:val="32"/>
              </w:rPr>
              <w:t>LEE</w:t>
            </w:r>
            <w:r>
              <w:rPr>
                <w:rFonts w:ascii="Arial" w:eastAsia="Arial" w:hAnsi="Arial" w:cs="Arial"/>
                <w:b/>
                <w:spacing w:val="-11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32"/>
                <w:szCs w:val="32"/>
              </w:rPr>
              <w:t>B</w:t>
            </w:r>
            <w:r>
              <w:rPr>
                <w:rFonts w:ascii="Arial" w:eastAsia="Arial" w:hAnsi="Arial" w:cs="Arial"/>
                <w:b/>
                <w:sz w:val="32"/>
                <w:szCs w:val="32"/>
              </w:rPr>
              <w:t>UCK</w:t>
            </w:r>
            <w:r>
              <w:rPr>
                <w:rFonts w:ascii="Arial" w:eastAsia="Arial" w:hAnsi="Arial" w:cs="Arial"/>
                <w:b/>
                <w:spacing w:val="3"/>
                <w:sz w:val="32"/>
                <w:szCs w:val="32"/>
              </w:rPr>
              <w:t>E</w:t>
            </w:r>
            <w:r>
              <w:rPr>
                <w:rFonts w:ascii="Arial" w:eastAsia="Arial" w:hAnsi="Arial" w:cs="Arial"/>
                <w:b/>
                <w:sz w:val="32"/>
                <w:szCs w:val="32"/>
              </w:rPr>
              <w:t>YE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1592E29" w14:textId="77777777" w:rsidR="00BD2BDB" w:rsidRDefault="00BD2BDB"/>
        </w:tc>
      </w:tr>
      <w:tr w:rsidR="00BD2BDB" w14:paraId="7AEBDAFA" w14:textId="77777777">
        <w:trPr>
          <w:trHeight w:hRule="exact" w:val="849"/>
        </w:trPr>
        <w:tc>
          <w:tcPr>
            <w:tcW w:w="267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942F30B" w14:textId="77777777" w:rsidR="00BD2BDB" w:rsidRDefault="00EE3FD8">
            <w:pPr>
              <w:spacing w:line="240" w:lineRule="exact"/>
              <w:ind w:left="4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1600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</w:p>
          <w:p w14:paraId="0872A6EB" w14:textId="77777777" w:rsidR="00BD2BDB" w:rsidRDefault="00EE3FD8">
            <w:pPr>
              <w:spacing w:before="6" w:line="240" w:lineRule="exact"/>
              <w:ind w:left="40" w:right="23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 Ci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66101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0)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4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34</w:t>
            </w:r>
          </w:p>
        </w:tc>
        <w:tc>
          <w:tcPr>
            <w:tcW w:w="404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317A4882" w14:textId="77777777" w:rsidR="00BD2BDB" w:rsidRDefault="00BD2BDB">
            <w:pPr>
              <w:spacing w:before="9" w:line="240" w:lineRule="exact"/>
              <w:rPr>
                <w:sz w:val="24"/>
                <w:szCs w:val="24"/>
              </w:rPr>
            </w:pPr>
          </w:p>
          <w:p w14:paraId="3B3C737A" w14:textId="77777777" w:rsidR="00BD2BDB" w:rsidRDefault="00EE3FD8">
            <w:pPr>
              <w:ind w:left="269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y</w:t>
            </w:r>
            <w:hyperlink r:id="rId11">
              <w:r>
                <w:rPr>
                  <w:rFonts w:ascii="Arial" w:eastAsia="Arial" w:hAnsi="Arial" w:cs="Arial"/>
                  <w:b/>
                  <w:sz w:val="22"/>
                  <w:szCs w:val="22"/>
                </w:rPr>
                <w:t>e.3</w:t>
              </w:r>
              <w:r>
                <w:rPr>
                  <w:rFonts w:ascii="Arial" w:eastAsia="Arial" w:hAnsi="Arial" w:cs="Arial"/>
                  <w:b/>
                  <w:spacing w:val="1"/>
                  <w:sz w:val="22"/>
                  <w:szCs w:val="22"/>
                </w:rPr>
                <w:t>@</w:t>
              </w:r>
              <w:r>
                <w:rPr>
                  <w:rFonts w:ascii="Arial" w:eastAsia="Arial" w:hAnsi="Arial" w:cs="Arial"/>
                  <w:b/>
                  <w:sz w:val="22"/>
                  <w:szCs w:val="22"/>
                </w:rPr>
                <w:t>b</w:t>
              </w:r>
              <w:r>
                <w:rPr>
                  <w:rFonts w:ascii="Arial" w:eastAsia="Arial" w:hAnsi="Arial" w:cs="Arial"/>
                  <w:b/>
                  <w:spacing w:val="-1"/>
                  <w:sz w:val="22"/>
                  <w:szCs w:val="22"/>
                </w:rPr>
                <w:t>u</w:t>
              </w:r>
              <w:r>
                <w:rPr>
                  <w:rFonts w:ascii="Arial" w:eastAsia="Arial" w:hAnsi="Arial" w:cs="Arial"/>
                  <w:b/>
                  <w:sz w:val="22"/>
                  <w:szCs w:val="22"/>
                </w:rPr>
                <w:t>c</w:t>
              </w:r>
              <w:r>
                <w:rPr>
                  <w:rFonts w:ascii="Arial" w:eastAsia="Arial" w:hAnsi="Arial" w:cs="Arial"/>
                  <w:b/>
                  <w:spacing w:val="-1"/>
                  <w:sz w:val="22"/>
                  <w:szCs w:val="22"/>
                </w:rPr>
                <w:t>k</w:t>
              </w:r>
              <w:r>
                <w:rPr>
                  <w:rFonts w:ascii="Arial" w:eastAsia="Arial" w:hAnsi="Arial" w:cs="Arial"/>
                  <w:b/>
                  <w:spacing w:val="2"/>
                  <w:sz w:val="22"/>
                  <w:szCs w:val="22"/>
                </w:rPr>
                <w:t>e</w:t>
              </w:r>
              <w:r>
                <w:rPr>
                  <w:rFonts w:ascii="Arial" w:eastAsia="Arial" w:hAnsi="Arial" w:cs="Arial"/>
                  <w:b/>
                  <w:spacing w:val="-3"/>
                  <w:sz w:val="22"/>
                  <w:szCs w:val="22"/>
                </w:rPr>
                <w:t>y</w:t>
              </w:r>
              <w:r>
                <w:rPr>
                  <w:rFonts w:ascii="Arial" w:eastAsia="Arial" w:hAnsi="Arial" w:cs="Arial"/>
                  <w:b/>
                  <w:sz w:val="22"/>
                  <w:szCs w:val="22"/>
                </w:rPr>
                <w:t>ema</w:t>
              </w:r>
              <w:r>
                <w:rPr>
                  <w:rFonts w:ascii="Arial" w:eastAsia="Arial" w:hAnsi="Arial" w:cs="Arial"/>
                  <w:b/>
                  <w:spacing w:val="-2"/>
                  <w:sz w:val="22"/>
                  <w:szCs w:val="22"/>
                </w:rPr>
                <w:t>i</w:t>
              </w:r>
              <w:r>
                <w:rPr>
                  <w:rFonts w:ascii="Arial" w:eastAsia="Arial" w:hAnsi="Arial" w:cs="Arial"/>
                  <w:b/>
                  <w:spacing w:val="1"/>
                  <w:sz w:val="22"/>
                  <w:szCs w:val="22"/>
                </w:rPr>
                <w:t>l.</w:t>
              </w:r>
              <w:r>
                <w:rPr>
                  <w:rFonts w:ascii="Arial" w:eastAsia="Arial" w:hAnsi="Arial" w:cs="Arial"/>
                  <w:b/>
                  <w:sz w:val="22"/>
                  <w:szCs w:val="22"/>
                </w:rPr>
                <w:t>o</w:t>
              </w:r>
              <w:r>
                <w:rPr>
                  <w:rFonts w:ascii="Arial" w:eastAsia="Arial" w:hAnsi="Arial" w:cs="Arial"/>
                  <w:b/>
                  <w:spacing w:val="-1"/>
                  <w:sz w:val="22"/>
                  <w:szCs w:val="22"/>
                </w:rPr>
                <w:t>s</w:t>
              </w:r>
              <w:r>
                <w:rPr>
                  <w:rFonts w:ascii="Arial" w:eastAsia="Arial" w:hAnsi="Arial" w:cs="Arial"/>
                  <w:b/>
                  <w:spacing w:val="-3"/>
                  <w:sz w:val="22"/>
                  <w:szCs w:val="22"/>
                </w:rPr>
                <w:t>u</w:t>
              </w:r>
              <w:r>
                <w:rPr>
                  <w:rFonts w:ascii="Arial" w:eastAsia="Arial" w:hAnsi="Arial" w:cs="Arial"/>
                  <w:b/>
                  <w:spacing w:val="1"/>
                  <w:sz w:val="22"/>
                  <w:szCs w:val="22"/>
                </w:rPr>
                <w:t>.</w:t>
              </w:r>
              <w:r>
                <w:rPr>
                  <w:rFonts w:ascii="Arial" w:eastAsia="Arial" w:hAnsi="Arial" w:cs="Arial"/>
                  <w:b/>
                  <w:sz w:val="22"/>
                  <w:szCs w:val="22"/>
                </w:rPr>
                <w:t>e</w:t>
              </w:r>
              <w:r>
                <w:rPr>
                  <w:rFonts w:ascii="Arial" w:eastAsia="Arial" w:hAnsi="Arial" w:cs="Arial"/>
                  <w:b/>
                  <w:spacing w:val="-1"/>
                  <w:sz w:val="22"/>
                  <w:szCs w:val="22"/>
                </w:rPr>
                <w:t>d</w:t>
              </w:r>
              <w:r>
                <w:rPr>
                  <w:rFonts w:ascii="Arial" w:eastAsia="Arial" w:hAnsi="Arial" w:cs="Arial"/>
                  <w:b/>
                  <w:sz w:val="22"/>
                  <w:szCs w:val="22"/>
                </w:rPr>
                <w:t>u</w:t>
              </w:r>
            </w:hyperlink>
          </w:p>
        </w:tc>
        <w:tc>
          <w:tcPr>
            <w:tcW w:w="271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926D767" w14:textId="77777777" w:rsidR="00BD2BDB" w:rsidRDefault="00EE3FD8">
            <w:pPr>
              <w:spacing w:line="240" w:lineRule="exact"/>
              <w:ind w:left="109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1 La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nd</w:t>
            </w:r>
          </w:p>
          <w:p w14:paraId="02225A38" w14:textId="77777777" w:rsidR="00BD2BDB" w:rsidRDefault="00EE3FD8">
            <w:pPr>
              <w:spacing w:before="6" w:line="240" w:lineRule="exact"/>
              <w:ind w:left="1124" w:right="25" w:hanging="84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umb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s,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 432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0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4)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4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1357</w:t>
            </w:r>
          </w:p>
        </w:tc>
      </w:tr>
    </w:tbl>
    <w:p w14:paraId="453C9159" w14:textId="77777777" w:rsidR="00BD2BDB" w:rsidRDefault="00BD2BDB">
      <w:pPr>
        <w:spacing w:before="1" w:line="140" w:lineRule="exact"/>
        <w:rPr>
          <w:sz w:val="15"/>
          <w:szCs w:val="15"/>
        </w:rPr>
      </w:pPr>
    </w:p>
    <w:p w14:paraId="3FA0DCB9" w14:textId="77777777" w:rsidR="00BD2BDB" w:rsidRDefault="00EE3FD8">
      <w:pPr>
        <w:spacing w:before="29"/>
        <w:ind w:left="1868" w:right="874" w:hanging="17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ECTIVE    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sition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ity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y ski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ls 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ral marketi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</w:p>
    <w:p w14:paraId="1940736F" w14:textId="77777777" w:rsidR="00BD2BDB" w:rsidRDefault="00BD2BDB">
      <w:pPr>
        <w:spacing w:before="16" w:line="260" w:lineRule="exact"/>
        <w:rPr>
          <w:sz w:val="26"/>
          <w:szCs w:val="26"/>
        </w:rPr>
      </w:pPr>
    </w:p>
    <w:p w14:paraId="58993513" w14:textId="77777777" w:rsidR="00BD2BDB" w:rsidRDefault="00EE3FD8">
      <w:pPr>
        <w:ind w:left="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TION   </w:t>
      </w:r>
      <w:r>
        <w:rPr>
          <w:rFonts w:ascii="Arial" w:eastAsia="Arial" w:hAnsi="Arial" w:cs="Arial"/>
          <w:b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  <w:u w:val="single" w:color="000000"/>
        </w:rPr>
        <w:t>T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h</w:t>
      </w:r>
      <w:r>
        <w:rPr>
          <w:rFonts w:ascii="Arial" w:eastAsia="Arial" w:hAnsi="Arial" w:cs="Arial"/>
          <w:sz w:val="24"/>
          <w:szCs w:val="24"/>
          <w:u w:val="single" w:color="000000"/>
        </w:rPr>
        <w:t>e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Oh</w:t>
      </w:r>
      <w:r>
        <w:rPr>
          <w:rFonts w:ascii="Arial" w:eastAsia="Arial" w:hAnsi="Arial" w:cs="Arial"/>
          <w:spacing w:val="-3"/>
          <w:sz w:val="24"/>
          <w:szCs w:val="24"/>
          <w:u w:val="single" w:color="000000"/>
        </w:rPr>
        <w:t>i</w:t>
      </w:r>
      <w:r>
        <w:rPr>
          <w:rFonts w:ascii="Arial" w:eastAsia="Arial" w:hAnsi="Arial" w:cs="Arial"/>
          <w:sz w:val="24"/>
          <w:szCs w:val="24"/>
          <w:u w:val="single" w:color="000000"/>
        </w:rPr>
        <w:t>o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S</w:t>
      </w:r>
      <w:r>
        <w:rPr>
          <w:rFonts w:ascii="Arial" w:eastAsia="Arial" w:hAnsi="Arial" w:cs="Arial"/>
          <w:spacing w:val="-2"/>
          <w:sz w:val="24"/>
          <w:szCs w:val="24"/>
          <w:u w:val="single" w:color="000000"/>
        </w:rPr>
        <w:t>t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a</w:t>
      </w:r>
      <w:r>
        <w:rPr>
          <w:rFonts w:ascii="Arial" w:eastAsia="Arial" w:hAnsi="Arial" w:cs="Arial"/>
          <w:sz w:val="24"/>
          <w:szCs w:val="24"/>
          <w:u w:val="single" w:color="000000"/>
        </w:rPr>
        <w:t>te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U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n</w:t>
      </w:r>
      <w:r>
        <w:rPr>
          <w:rFonts w:ascii="Arial" w:eastAsia="Arial" w:hAnsi="Arial" w:cs="Arial"/>
          <w:sz w:val="24"/>
          <w:szCs w:val="24"/>
          <w:u w:val="single" w:color="000000"/>
        </w:rPr>
        <w:t>i</w:t>
      </w:r>
      <w:r>
        <w:rPr>
          <w:rFonts w:ascii="Arial" w:eastAsia="Arial" w:hAnsi="Arial" w:cs="Arial"/>
          <w:spacing w:val="-3"/>
          <w:sz w:val="24"/>
          <w:szCs w:val="24"/>
          <w:u w:val="single" w:color="000000"/>
        </w:rPr>
        <w:t>v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e</w:t>
      </w:r>
      <w:r>
        <w:rPr>
          <w:rFonts w:ascii="Arial" w:eastAsia="Arial" w:hAnsi="Arial" w:cs="Arial"/>
          <w:sz w:val="24"/>
          <w:szCs w:val="24"/>
          <w:u w:val="single" w:color="000000"/>
        </w:rPr>
        <w:t>rs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i</w:t>
      </w:r>
      <w:r>
        <w:rPr>
          <w:rFonts w:ascii="Arial" w:eastAsia="Arial" w:hAnsi="Arial" w:cs="Arial"/>
          <w:sz w:val="24"/>
          <w:szCs w:val="24"/>
          <w:u w:val="single" w:color="000000"/>
        </w:rPr>
        <w:t>t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y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Col</w:t>
      </w:r>
      <w:r>
        <w:rPr>
          <w:rFonts w:ascii="Arial" w:eastAsia="Arial" w:hAnsi="Arial" w:cs="Arial"/>
          <w:spacing w:val="1"/>
          <w:sz w:val="24"/>
          <w:szCs w:val="24"/>
        </w:rPr>
        <w:t>umbu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Oh</w:t>
      </w:r>
      <w:r>
        <w:rPr>
          <w:rFonts w:ascii="Arial" w:eastAsia="Arial" w:hAnsi="Arial" w:cs="Arial"/>
          <w:sz w:val="24"/>
          <w:szCs w:val="24"/>
        </w:rPr>
        <w:t xml:space="preserve">io                         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9</w:t>
      </w:r>
    </w:p>
    <w:p w14:paraId="08960C3F" w14:textId="77777777" w:rsidR="00BD2BDB" w:rsidRDefault="00EE3FD8">
      <w:pPr>
        <w:ind w:left="18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</w:p>
    <w:p w14:paraId="7F608767" w14:textId="77777777" w:rsidR="00BD2BDB" w:rsidRDefault="00EE3FD8">
      <w:pPr>
        <w:ind w:left="18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jor 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ral Co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</w:p>
    <w:p w14:paraId="3537754D" w14:textId="77777777" w:rsidR="00BD2BDB" w:rsidRDefault="00EE3FD8">
      <w:pPr>
        <w:ind w:left="23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</w:p>
    <w:p w14:paraId="2B9BE09E" w14:textId="77777777" w:rsidR="00BD2BDB" w:rsidRDefault="00EE3FD8">
      <w:pPr>
        <w:ind w:left="23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1"/>
          <w:sz w:val="24"/>
          <w:szCs w:val="24"/>
        </w:rPr>
        <w:t>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rs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</w:p>
    <w:p w14:paraId="1604D87B" w14:textId="77777777" w:rsidR="00BD2BDB" w:rsidRDefault="00EE3FD8">
      <w:pPr>
        <w:ind w:left="23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dua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</w:p>
    <w:p w14:paraId="52F19A4F" w14:textId="77777777" w:rsidR="00BD2BDB" w:rsidRDefault="00EE3FD8">
      <w:pPr>
        <w:ind w:left="2465" w:right="211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Sci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</w:p>
    <w:p w14:paraId="19B9A84F" w14:textId="77777777" w:rsidR="00BD2BDB" w:rsidRDefault="00BD2BDB">
      <w:pPr>
        <w:spacing w:before="17" w:line="260" w:lineRule="exact"/>
        <w:rPr>
          <w:sz w:val="26"/>
          <w:szCs w:val="26"/>
        </w:rPr>
      </w:pPr>
    </w:p>
    <w:p w14:paraId="027AAFDA" w14:textId="77777777" w:rsidR="00BD2BDB" w:rsidRDefault="00EE3FD8">
      <w:pPr>
        <w:ind w:left="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TIONS</w:t>
      </w:r>
    </w:p>
    <w:p w14:paraId="37B8E6CF" w14:textId="77777777" w:rsidR="00BD2BDB" w:rsidRDefault="00EE3FD8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>r com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ral marketi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te</w:t>
      </w:r>
    </w:p>
    <w:p w14:paraId="4B7B57E9" w14:textId="77777777" w:rsidR="00BD2BDB" w:rsidRDefault="00EE3FD8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rst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rkets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ies</w:t>
      </w:r>
    </w:p>
    <w:p w14:paraId="55E865C7" w14:textId="77777777" w:rsidR="00BD2BDB" w:rsidRDefault="00EE3FD8">
      <w:pPr>
        <w:ind w:left="1004" w:right="746" w:hanging="14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ck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ann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bud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rket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nn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cial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</w:p>
    <w:p w14:paraId="4F955EDB" w14:textId="77777777" w:rsidR="00BD2BDB" w:rsidRDefault="00EE3FD8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 xml:space="preserve">rs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 s</w:t>
      </w:r>
      <w:r>
        <w:rPr>
          <w:rFonts w:ascii="Arial" w:eastAsia="Arial" w:hAnsi="Arial" w:cs="Arial"/>
          <w:spacing w:val="1"/>
          <w:sz w:val="24"/>
          <w:szCs w:val="24"/>
        </w:rPr>
        <w:t>pea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ral iss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</w:p>
    <w:p w14:paraId="3064D00D" w14:textId="77777777" w:rsidR="00BD2BDB" w:rsidRDefault="00EE3FD8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ft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8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</w:p>
    <w:p w14:paraId="268E4A0E" w14:textId="77777777" w:rsidR="00BD2BDB" w:rsidRDefault="00BD2BDB">
      <w:pPr>
        <w:spacing w:before="16" w:line="260" w:lineRule="exact"/>
        <w:rPr>
          <w:sz w:val="26"/>
          <w:szCs w:val="26"/>
        </w:rPr>
      </w:pPr>
    </w:p>
    <w:p w14:paraId="3BBBD1EE" w14:textId="77777777" w:rsidR="00BD2BDB" w:rsidRDefault="00EE3FD8">
      <w:pPr>
        <w:ind w:left="22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>Fin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i/>
          <w:sz w:val="24"/>
          <w:szCs w:val="24"/>
        </w:rPr>
        <w:t>nc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d</w:t>
      </w:r>
      <w:r>
        <w:rPr>
          <w:rFonts w:ascii="Arial" w:eastAsia="Arial" w:hAnsi="Arial" w:cs="Arial"/>
          <w:b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5</w:t>
      </w:r>
      <w:r>
        <w:rPr>
          <w:rFonts w:ascii="Arial" w:eastAsia="Arial" w:hAnsi="Arial" w:cs="Arial"/>
          <w:b/>
          <w:i/>
          <w:sz w:val="24"/>
          <w:szCs w:val="24"/>
        </w:rPr>
        <w:t>%</w:t>
      </w:r>
      <w:r>
        <w:rPr>
          <w:rFonts w:ascii="Arial" w:eastAsia="Arial" w:hAnsi="Arial" w:cs="Arial"/>
          <w:b/>
          <w:i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 xml:space="preserve">of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 xml:space="preserve">ges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i/>
          <w:sz w:val="24"/>
          <w:szCs w:val="24"/>
        </w:rPr>
        <w:t>pe</w:t>
      </w:r>
      <w:r>
        <w:rPr>
          <w:rFonts w:ascii="Arial" w:eastAsia="Arial" w:hAnsi="Arial" w:cs="Arial"/>
          <w:b/>
          <w:i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i/>
          <w:sz w:val="24"/>
          <w:szCs w:val="24"/>
        </w:rPr>
        <w:t>s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thro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i/>
          <w:sz w:val="24"/>
          <w:szCs w:val="24"/>
        </w:rPr>
        <w:t>gh par</w:t>
      </w:r>
      <w:r>
        <w:rPr>
          <w:rFonts w:ascii="Arial" w:eastAsia="Arial" w:hAnsi="Arial" w:cs="Arial"/>
          <w:b/>
          <w:i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time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i/>
          <w:sz w:val="24"/>
          <w:szCs w:val="24"/>
        </w:rPr>
        <w:t xml:space="preserve">nd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u</w:t>
      </w:r>
      <w:r>
        <w:rPr>
          <w:rFonts w:ascii="Arial" w:eastAsia="Arial" w:hAnsi="Arial" w:cs="Arial"/>
          <w:b/>
          <w:i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i/>
          <w:sz w:val="24"/>
          <w:szCs w:val="24"/>
        </w:rPr>
        <w:t>m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mpl</w:t>
      </w:r>
      <w:r>
        <w:rPr>
          <w:rFonts w:ascii="Arial" w:eastAsia="Arial" w:hAnsi="Arial" w:cs="Arial"/>
          <w:b/>
          <w:i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y</w:t>
      </w:r>
      <w:r>
        <w:rPr>
          <w:rFonts w:ascii="Arial" w:eastAsia="Arial" w:hAnsi="Arial" w:cs="Arial"/>
          <w:b/>
          <w:i/>
          <w:sz w:val="24"/>
          <w:szCs w:val="24"/>
        </w:rPr>
        <w:t>m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i/>
          <w:sz w:val="24"/>
          <w:szCs w:val="24"/>
        </w:rPr>
        <w:t>.</w:t>
      </w:r>
    </w:p>
    <w:p w14:paraId="2F715EF2" w14:textId="77777777" w:rsidR="00BD2BDB" w:rsidRDefault="00BD2BDB">
      <w:pPr>
        <w:spacing w:before="16" w:line="260" w:lineRule="exact"/>
        <w:rPr>
          <w:sz w:val="26"/>
          <w:szCs w:val="26"/>
        </w:rPr>
      </w:pPr>
    </w:p>
    <w:p w14:paraId="2B542855" w14:textId="77777777" w:rsidR="00BD2BDB" w:rsidRDefault="00EE3FD8">
      <w:pPr>
        <w:ind w:left="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EXPERIENCE</w:t>
      </w:r>
    </w:p>
    <w:p w14:paraId="569C041E" w14:textId="77777777" w:rsidR="00BD2BDB" w:rsidRDefault="00EE3FD8">
      <w:pPr>
        <w:spacing w:line="260" w:lineRule="exact"/>
        <w:ind w:left="4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pacing w:val="-2"/>
          <w:sz w:val="24"/>
          <w:szCs w:val="24"/>
        </w:rPr>
        <w:t>P</w:t>
      </w:r>
      <w:r>
        <w:rPr>
          <w:rFonts w:ascii="Arial" w:eastAsia="Arial" w:hAnsi="Arial" w:cs="Arial"/>
          <w:i/>
          <w:spacing w:val="1"/>
          <w:sz w:val="24"/>
          <w:szCs w:val="24"/>
        </w:rPr>
        <w:t>ub</w:t>
      </w:r>
      <w:r>
        <w:rPr>
          <w:rFonts w:ascii="Arial" w:eastAsia="Arial" w:hAnsi="Arial" w:cs="Arial"/>
          <w:i/>
          <w:sz w:val="24"/>
          <w:szCs w:val="24"/>
        </w:rPr>
        <w:t>l</w:t>
      </w:r>
      <w:r>
        <w:rPr>
          <w:rFonts w:ascii="Arial" w:eastAsia="Arial" w:hAnsi="Arial" w:cs="Arial"/>
          <w:i/>
          <w:spacing w:val="-1"/>
          <w:sz w:val="24"/>
          <w:szCs w:val="24"/>
        </w:rPr>
        <w:t>i</w:t>
      </w:r>
      <w:r>
        <w:rPr>
          <w:rFonts w:ascii="Arial" w:eastAsia="Arial" w:hAnsi="Arial" w:cs="Arial"/>
          <w:i/>
          <w:sz w:val="24"/>
          <w:szCs w:val="24"/>
        </w:rPr>
        <w:t>c R</w:t>
      </w:r>
      <w:r>
        <w:rPr>
          <w:rFonts w:ascii="Arial" w:eastAsia="Arial" w:hAnsi="Arial" w:cs="Arial"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i/>
          <w:sz w:val="24"/>
          <w:szCs w:val="24"/>
        </w:rPr>
        <w:t>la</w:t>
      </w:r>
      <w:r>
        <w:rPr>
          <w:rFonts w:ascii="Arial" w:eastAsia="Arial" w:hAnsi="Arial" w:cs="Arial"/>
          <w:i/>
          <w:spacing w:val="1"/>
          <w:sz w:val="24"/>
          <w:szCs w:val="24"/>
        </w:rPr>
        <w:t>t</w:t>
      </w:r>
      <w:r>
        <w:rPr>
          <w:rFonts w:ascii="Arial" w:eastAsia="Arial" w:hAnsi="Arial" w:cs="Arial"/>
          <w:i/>
          <w:spacing w:val="-3"/>
          <w:sz w:val="24"/>
          <w:szCs w:val="24"/>
        </w:rPr>
        <w:t>i</w:t>
      </w:r>
      <w:r>
        <w:rPr>
          <w:rFonts w:ascii="Arial" w:eastAsia="Arial" w:hAnsi="Arial" w:cs="Arial"/>
          <w:i/>
          <w:spacing w:val="1"/>
          <w:sz w:val="24"/>
          <w:szCs w:val="24"/>
        </w:rPr>
        <w:t>on</w:t>
      </w:r>
      <w:r>
        <w:rPr>
          <w:rFonts w:ascii="Arial" w:eastAsia="Arial" w:hAnsi="Arial" w:cs="Arial"/>
          <w:i/>
          <w:sz w:val="24"/>
          <w:szCs w:val="24"/>
        </w:rPr>
        <w:t xml:space="preserve">s </w:t>
      </w:r>
      <w:r>
        <w:rPr>
          <w:rFonts w:ascii="Arial" w:eastAsia="Arial" w:hAnsi="Arial" w:cs="Arial"/>
          <w:i/>
          <w:spacing w:val="-1"/>
          <w:sz w:val="24"/>
          <w:szCs w:val="24"/>
        </w:rPr>
        <w:t>I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pacing w:val="-2"/>
          <w:sz w:val="24"/>
          <w:szCs w:val="24"/>
        </w:rPr>
        <w:t>t</w:t>
      </w:r>
      <w:r>
        <w:rPr>
          <w:rFonts w:ascii="Arial" w:eastAsia="Arial" w:hAnsi="Arial" w:cs="Arial"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i/>
          <w:sz w:val="24"/>
          <w:szCs w:val="24"/>
        </w:rPr>
        <w:t>rn</w:t>
      </w:r>
      <w:r>
        <w:rPr>
          <w:rFonts w:ascii="Arial" w:eastAsia="Arial" w:hAnsi="Arial" w:cs="Arial"/>
          <w:i/>
          <w:sz w:val="24"/>
          <w:szCs w:val="24"/>
        </w:rPr>
        <w:t xml:space="preserve">                                                                           </w:t>
      </w:r>
      <w:r>
        <w:rPr>
          <w:rFonts w:ascii="Arial" w:eastAsia="Arial" w:hAnsi="Arial" w:cs="Arial"/>
          <w:i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8</w:t>
      </w:r>
    </w:p>
    <w:p w14:paraId="3A56D86D" w14:textId="77777777" w:rsidR="00BD2BDB" w:rsidRDefault="00EE3FD8">
      <w:pPr>
        <w:spacing w:before="2"/>
        <w:ind w:left="4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  <w:u w:val="single" w:color="000000"/>
        </w:rPr>
        <w:t>O</w:t>
      </w:r>
      <w:r>
        <w:rPr>
          <w:rFonts w:ascii="Arial" w:eastAsia="Arial" w:hAnsi="Arial" w:cs="Arial"/>
          <w:sz w:val="24"/>
          <w:szCs w:val="24"/>
          <w:u w:val="single" w:color="000000"/>
        </w:rPr>
        <w:t>h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Ca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t</w:t>
      </w:r>
      <w:r>
        <w:rPr>
          <w:rFonts w:ascii="Arial" w:eastAsia="Arial" w:hAnsi="Arial" w:cs="Arial"/>
          <w:sz w:val="24"/>
          <w:szCs w:val="24"/>
          <w:u w:val="single" w:color="000000"/>
        </w:rPr>
        <w:t>tle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m</w:t>
      </w:r>
      <w:r>
        <w:rPr>
          <w:rFonts w:ascii="Arial" w:eastAsia="Arial" w:hAnsi="Arial" w:cs="Arial"/>
          <w:sz w:val="24"/>
          <w:szCs w:val="24"/>
          <w:u w:val="single" w:color="000000"/>
        </w:rPr>
        <w:t>e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n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’s</w:t>
      </w:r>
      <w:r>
        <w:rPr>
          <w:rFonts w:ascii="Arial" w:eastAsia="Arial" w:hAnsi="Arial" w:cs="Arial"/>
          <w:spacing w:val="64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  <w:u w:val="single" w:color="000000"/>
        </w:rPr>
        <w:t>A</w:t>
      </w:r>
      <w:r>
        <w:rPr>
          <w:rFonts w:ascii="Arial" w:eastAsia="Arial" w:hAnsi="Arial" w:cs="Arial"/>
          <w:sz w:val="24"/>
          <w:szCs w:val="24"/>
          <w:u w:val="single" w:color="000000"/>
        </w:rPr>
        <w:t>sso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ciat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ion </w:t>
      </w:r>
      <w:r>
        <w:rPr>
          <w:rFonts w:ascii="Arial" w:eastAsia="Arial" w:hAnsi="Arial" w:cs="Arial"/>
          <w:spacing w:val="-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OH</w:t>
      </w:r>
    </w:p>
    <w:p w14:paraId="30B9AC29" w14:textId="77777777" w:rsidR="00BD2BDB" w:rsidRDefault="00EE3FD8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1"/>
          <w:sz w:val="24"/>
          <w:szCs w:val="24"/>
        </w:rPr>
        <w:t>mun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ith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sis</w:t>
      </w:r>
    </w:p>
    <w:p w14:paraId="5E0E5D36" w14:textId="77777777" w:rsidR="00BD2BDB" w:rsidRDefault="00EE3FD8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ll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</w:p>
    <w:p w14:paraId="681AC2EC" w14:textId="77777777" w:rsidR="00BD2BDB" w:rsidRDefault="00EE3FD8">
      <w:pPr>
        <w:ind w:left="1040" w:right="370" w:hanging="1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ith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’s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romo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</w:p>
    <w:p w14:paraId="65B4BD8F" w14:textId="77777777" w:rsidR="00BD2BDB" w:rsidRDefault="00BD2BDB">
      <w:pPr>
        <w:spacing w:before="14" w:line="260" w:lineRule="exact"/>
        <w:rPr>
          <w:sz w:val="26"/>
          <w:szCs w:val="26"/>
        </w:rPr>
      </w:pPr>
    </w:p>
    <w:p w14:paraId="61D91161" w14:textId="77777777" w:rsidR="00BD2BDB" w:rsidRDefault="00EE3FD8">
      <w:pPr>
        <w:ind w:left="4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pacing w:val="-1"/>
          <w:sz w:val="24"/>
          <w:szCs w:val="24"/>
        </w:rPr>
        <w:t>L</w:t>
      </w:r>
      <w:r>
        <w:rPr>
          <w:rFonts w:ascii="Arial" w:eastAsia="Arial" w:hAnsi="Arial" w:cs="Arial"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a</w:t>
      </w:r>
      <w:r>
        <w:rPr>
          <w:rFonts w:ascii="Arial" w:eastAsia="Arial" w:hAnsi="Arial" w:cs="Arial"/>
          <w:i/>
          <w:spacing w:val="1"/>
          <w:sz w:val="24"/>
          <w:szCs w:val="24"/>
        </w:rPr>
        <w:t>de</w:t>
      </w:r>
      <w:r>
        <w:rPr>
          <w:rFonts w:ascii="Arial" w:eastAsia="Arial" w:hAnsi="Arial" w:cs="Arial"/>
          <w:i/>
          <w:sz w:val="24"/>
          <w:szCs w:val="24"/>
        </w:rPr>
        <w:t>rship</w:t>
      </w:r>
      <w:r>
        <w:rPr>
          <w:rFonts w:ascii="Arial" w:eastAsia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-2"/>
          <w:sz w:val="24"/>
          <w:szCs w:val="24"/>
        </w:rPr>
        <w:t>C</w:t>
      </w:r>
      <w:r>
        <w:rPr>
          <w:rFonts w:ascii="Arial" w:eastAsia="Arial" w:hAnsi="Arial" w:cs="Arial"/>
          <w:i/>
          <w:spacing w:val="1"/>
          <w:sz w:val="24"/>
          <w:szCs w:val="24"/>
        </w:rPr>
        <w:t>on</w:t>
      </w:r>
      <w:r>
        <w:rPr>
          <w:rFonts w:ascii="Arial" w:eastAsia="Arial" w:hAnsi="Arial" w:cs="Arial"/>
          <w:i/>
          <w:spacing w:val="-2"/>
          <w:sz w:val="24"/>
          <w:szCs w:val="24"/>
        </w:rPr>
        <w:t>f</w:t>
      </w:r>
      <w:r>
        <w:rPr>
          <w:rFonts w:ascii="Arial" w:eastAsia="Arial" w:hAnsi="Arial" w:cs="Arial"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i/>
          <w:sz w:val="24"/>
          <w:szCs w:val="24"/>
        </w:rPr>
        <w:t>r</w:t>
      </w:r>
      <w:r>
        <w:rPr>
          <w:rFonts w:ascii="Arial" w:eastAsia="Arial" w:hAnsi="Arial" w:cs="Arial"/>
          <w:i/>
          <w:spacing w:val="-2"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ce</w:t>
      </w:r>
      <w:r>
        <w:rPr>
          <w:rFonts w:ascii="Arial" w:eastAsia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-1"/>
          <w:sz w:val="24"/>
          <w:szCs w:val="24"/>
        </w:rPr>
        <w:t>I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t</w:t>
      </w:r>
      <w:r>
        <w:rPr>
          <w:rFonts w:ascii="Arial" w:eastAsia="Arial" w:hAnsi="Arial" w:cs="Arial"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i/>
          <w:sz w:val="24"/>
          <w:szCs w:val="24"/>
        </w:rPr>
        <w:t>rn</w:t>
      </w:r>
      <w:r>
        <w:rPr>
          <w:rFonts w:ascii="Arial" w:eastAsia="Arial" w:hAnsi="Arial" w:cs="Arial"/>
          <w:i/>
          <w:sz w:val="24"/>
          <w:szCs w:val="24"/>
        </w:rPr>
        <w:t xml:space="preserve">                                                                </w:t>
      </w:r>
      <w:r>
        <w:rPr>
          <w:rFonts w:ascii="Arial" w:eastAsia="Arial" w:hAnsi="Arial" w:cs="Arial"/>
          <w:i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07</w:t>
      </w:r>
    </w:p>
    <w:p w14:paraId="5F7CAECC" w14:textId="77777777" w:rsidR="00BD2BDB" w:rsidRDefault="00EE3FD8">
      <w:pPr>
        <w:ind w:left="4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>Gr</w:t>
      </w:r>
      <w:r>
        <w:rPr>
          <w:rFonts w:ascii="Arial" w:eastAsia="Arial" w:hAnsi="Arial" w:cs="Arial"/>
          <w:spacing w:val="-2"/>
          <w:sz w:val="24"/>
          <w:szCs w:val="24"/>
          <w:u w:val="single" w:color="000000"/>
        </w:rPr>
        <w:t>a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d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u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a</w:t>
      </w:r>
      <w:r>
        <w:rPr>
          <w:rFonts w:ascii="Arial" w:eastAsia="Arial" w:hAnsi="Arial" w:cs="Arial"/>
          <w:sz w:val="24"/>
          <w:szCs w:val="24"/>
          <w:u w:val="single" w:color="000000"/>
        </w:rPr>
        <w:t>t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e</w:t>
      </w:r>
      <w:r>
        <w:rPr>
          <w:rFonts w:ascii="Arial" w:eastAsia="Arial" w:hAnsi="Arial" w:cs="Arial"/>
          <w:sz w:val="24"/>
          <w:szCs w:val="24"/>
          <w:u w:val="single" w:color="000000"/>
        </w:rPr>
        <w:t>l</w:t>
      </w:r>
      <w:r>
        <w:rPr>
          <w:rFonts w:ascii="Arial" w:eastAsia="Arial" w:hAnsi="Arial" w:cs="Arial"/>
          <w:spacing w:val="-2"/>
          <w:sz w:val="24"/>
          <w:szCs w:val="24"/>
          <w:u w:val="single" w:color="000000"/>
        </w:rPr>
        <w:t>a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n</w:t>
      </w:r>
      <w:r>
        <w:rPr>
          <w:rFonts w:ascii="Arial" w:eastAsia="Arial" w:hAnsi="Arial" w:cs="Arial"/>
          <w:sz w:val="24"/>
          <w:szCs w:val="24"/>
          <w:u w:val="single" w:color="000000"/>
        </w:rPr>
        <w:t>d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I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n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d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u</w:t>
      </w:r>
      <w:r>
        <w:rPr>
          <w:rFonts w:ascii="Arial" w:eastAsia="Arial" w:hAnsi="Arial" w:cs="Arial"/>
          <w:spacing w:val="-2"/>
          <w:sz w:val="24"/>
          <w:szCs w:val="24"/>
          <w:u w:val="single" w:color="000000"/>
        </w:rPr>
        <w:t>s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tries, 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>In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>c</w:t>
      </w:r>
      <w:r>
        <w:rPr>
          <w:rFonts w:ascii="Arial" w:eastAsia="Arial" w:hAnsi="Arial" w:cs="Arial"/>
          <w:i/>
          <w:spacing w:val="-2"/>
          <w:sz w:val="24"/>
          <w:szCs w:val="24"/>
        </w:rPr>
        <w:t>.</w:t>
      </w:r>
      <w:r>
        <w:rPr>
          <w:rFonts w:ascii="Arial" w:eastAsia="Arial" w:hAnsi="Arial" w:cs="Arial"/>
          <w:i/>
          <w:sz w:val="24"/>
          <w:szCs w:val="24"/>
        </w:rPr>
        <w:t>,</w:t>
      </w:r>
      <w:r>
        <w:rPr>
          <w:rFonts w:ascii="Arial" w:eastAsia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Care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ri</w:t>
      </w:r>
    </w:p>
    <w:p w14:paraId="4D4AABEA" w14:textId="77777777" w:rsidR="00BD2BDB" w:rsidRDefault="00EE3FD8">
      <w:pPr>
        <w:spacing w:before="2"/>
        <w:ind w:left="1004" w:right="903" w:hanging="14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eek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hoo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</w:p>
    <w:p w14:paraId="44B207C0" w14:textId="77777777" w:rsidR="00BD2BDB" w:rsidRDefault="00EE3FD8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rsh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</w:t>
      </w:r>
    </w:p>
    <w:p w14:paraId="7CE01F1F" w14:textId="77777777" w:rsidR="00BD2BDB" w:rsidRDefault="00EE3FD8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rksh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s</w:t>
      </w:r>
    </w:p>
    <w:p w14:paraId="3D16E851" w14:textId="77777777" w:rsidR="00BD2BDB" w:rsidRDefault="00EE3FD8">
      <w:pPr>
        <w:spacing w:before="2"/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♦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ce</w:t>
      </w:r>
    </w:p>
    <w:p w14:paraId="32DB2F3D" w14:textId="77777777" w:rsidR="00BD2BDB" w:rsidRDefault="00BD2BDB">
      <w:pPr>
        <w:spacing w:line="240" w:lineRule="exact"/>
        <w:rPr>
          <w:sz w:val="24"/>
          <w:szCs w:val="24"/>
        </w:rPr>
      </w:pPr>
    </w:p>
    <w:p w14:paraId="1DAFF966" w14:textId="77777777" w:rsidR="00BD2BDB" w:rsidRDefault="00EE3FD8">
      <w:pPr>
        <w:spacing w:line="260" w:lineRule="exact"/>
        <w:ind w:left="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PROFE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b/>
          <w:position w:val="-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A</w:t>
      </w:r>
      <w:r>
        <w:rPr>
          <w:rFonts w:ascii="Arial" w:eastAsia="Arial" w:hAnsi="Arial" w:cs="Arial"/>
          <w:b/>
          <w:position w:val="-1"/>
          <w:sz w:val="24"/>
          <w:szCs w:val="24"/>
        </w:rPr>
        <w:t>L DE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V</w:t>
      </w:r>
      <w:r>
        <w:rPr>
          <w:rFonts w:ascii="Arial" w:eastAsia="Arial" w:hAnsi="Arial" w:cs="Arial"/>
          <w:b/>
          <w:position w:val="-1"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b/>
          <w:position w:val="-1"/>
          <w:sz w:val="24"/>
          <w:szCs w:val="24"/>
        </w:rPr>
        <w:t>ENT</w:t>
      </w:r>
    </w:p>
    <w:tbl>
      <w:tblPr>
        <w:tblW w:w="0" w:type="auto"/>
        <w:tblInd w:w="5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1"/>
        <w:gridCol w:w="737"/>
      </w:tblGrid>
      <w:tr w:rsidR="00BD2BDB" w14:paraId="6BFEE0BB" w14:textId="77777777">
        <w:trPr>
          <w:trHeight w:hRule="exact" w:val="294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2FF876A" w14:textId="77777777" w:rsidR="00BD2BDB" w:rsidRDefault="00EE3FD8">
            <w:pPr>
              <w:spacing w:before="5"/>
              <w:ind w:left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le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rn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ie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rse: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fe</w:t>
            </w:r>
            <w:r>
              <w:rPr>
                <w:rFonts w:ascii="Arial" w:eastAsia="Arial" w:hAnsi="Arial" w:cs="Arial"/>
                <w:sz w:val="24"/>
                <w:szCs w:val="24"/>
              </w:rPr>
              <w:t>cti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ica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ion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ma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io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FFA9A51" w14:textId="77777777" w:rsidR="00BD2BDB" w:rsidRDefault="00EE3FD8">
            <w:pPr>
              <w:spacing w:before="5"/>
              <w:ind w:left="1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</w:tr>
      <w:tr w:rsidR="00BD2BDB" w14:paraId="40C01CE5" w14:textId="77777777">
        <w:trPr>
          <w:trHeight w:hRule="exact" w:val="276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C004578" w14:textId="77777777" w:rsidR="00BD2BDB" w:rsidRDefault="00EE3FD8">
            <w:pPr>
              <w:spacing w:line="260" w:lineRule="exact"/>
              <w:ind w:left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U Pr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ona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lo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ith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Go</w:t>
            </w:r>
            <w:r>
              <w:rPr>
                <w:rFonts w:ascii="Arial" w:eastAsia="Arial" w:hAnsi="Arial" w:cs="Arial"/>
                <w:sz w:val="24"/>
                <w:szCs w:val="24"/>
              </w:rPr>
              <w:t>rd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2175D6DA" w14:textId="77777777" w:rsidR="00BD2BDB" w:rsidRDefault="00EE3FD8">
            <w:pPr>
              <w:spacing w:line="260" w:lineRule="exact"/>
              <w:ind w:left="1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</w:tr>
      <w:tr w:rsidR="00BD2BDB" w14:paraId="6BFD1B91" w14:textId="77777777">
        <w:trPr>
          <w:trHeight w:hRule="exact" w:val="358"/>
        </w:trPr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52163C5" w14:textId="77777777" w:rsidR="00BD2BDB" w:rsidRDefault="00EE3FD8">
            <w:pPr>
              <w:spacing w:line="260" w:lineRule="exact"/>
              <w:ind w:left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me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FFA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ree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Reci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ie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CFD4999" w14:textId="77777777" w:rsidR="00BD2BDB" w:rsidRDefault="00EE3FD8">
            <w:pPr>
              <w:spacing w:line="260" w:lineRule="exact"/>
              <w:ind w:left="1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</w:tbl>
    <w:p w14:paraId="68177139" w14:textId="77777777" w:rsidR="00BD2BDB" w:rsidRDefault="00BD2BDB">
      <w:pPr>
        <w:spacing w:line="200" w:lineRule="exact"/>
      </w:pPr>
    </w:p>
    <w:p w14:paraId="665F991B" w14:textId="77777777" w:rsidR="00BD2BDB" w:rsidRDefault="00BD2BDB">
      <w:pPr>
        <w:spacing w:line="200" w:lineRule="exact"/>
      </w:pPr>
    </w:p>
    <w:p w14:paraId="7C81953E" w14:textId="77777777" w:rsidR="00BD2BDB" w:rsidRDefault="00BD2BDB">
      <w:pPr>
        <w:spacing w:line="200" w:lineRule="exact"/>
      </w:pPr>
    </w:p>
    <w:p w14:paraId="12477612" w14:textId="77777777" w:rsidR="00BD2BDB" w:rsidRDefault="00BD2BDB">
      <w:pPr>
        <w:spacing w:line="200" w:lineRule="exact"/>
      </w:pPr>
    </w:p>
    <w:p w14:paraId="5A893E78" w14:textId="77777777" w:rsidR="00BD2BDB" w:rsidRDefault="00BD2BDB">
      <w:pPr>
        <w:spacing w:line="200" w:lineRule="exact"/>
      </w:pPr>
    </w:p>
    <w:p w14:paraId="5E2E68B2" w14:textId="77777777" w:rsidR="00BD2BDB" w:rsidRDefault="00BD2BDB">
      <w:pPr>
        <w:spacing w:before="14" w:line="240" w:lineRule="exact"/>
        <w:rPr>
          <w:sz w:val="24"/>
          <w:szCs w:val="24"/>
        </w:rPr>
      </w:pPr>
    </w:p>
    <w:p w14:paraId="35734C1B" w14:textId="77777777" w:rsidR="00BD2BDB" w:rsidRDefault="00EE3FD8">
      <w:pPr>
        <w:spacing w:before="29"/>
        <w:ind w:left="2827"/>
        <w:rPr>
          <w:rFonts w:ascii="Arial" w:eastAsia="Arial" w:hAnsi="Arial" w:cs="Arial"/>
          <w:sz w:val="24"/>
          <w:szCs w:val="24"/>
        </w:rPr>
        <w:sectPr w:rsidR="00BD2BDB">
          <w:footerReference w:type="default" r:id="rId12"/>
          <w:pgSz w:w="12240" w:h="15840"/>
          <w:pgMar w:top="700" w:right="1300" w:bottom="0" w:left="1300" w:header="0" w:footer="0" w:gutter="0"/>
          <w:cols w:space="720"/>
        </w:sectPr>
      </w:pPr>
      <w:r>
        <w:rPr>
          <w:rFonts w:ascii="Arial" w:eastAsia="Arial" w:hAnsi="Arial" w:cs="Arial"/>
          <w:color w:val="A6A6A6"/>
          <w:sz w:val="24"/>
          <w:szCs w:val="24"/>
        </w:rPr>
        <w:t>CO</w:t>
      </w:r>
      <w:r>
        <w:rPr>
          <w:rFonts w:ascii="Arial" w:eastAsia="Arial" w:hAnsi="Arial" w:cs="Arial"/>
          <w:color w:val="A6A6A6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A6A6A6"/>
          <w:sz w:val="24"/>
          <w:szCs w:val="24"/>
        </w:rPr>
        <w:t>BINA</w:t>
      </w:r>
      <w:r>
        <w:rPr>
          <w:rFonts w:ascii="Arial" w:eastAsia="Arial" w:hAnsi="Arial" w:cs="Arial"/>
          <w:color w:val="A6A6A6"/>
          <w:spacing w:val="3"/>
          <w:sz w:val="24"/>
          <w:szCs w:val="24"/>
        </w:rPr>
        <w:t>T</w:t>
      </w:r>
      <w:r>
        <w:rPr>
          <w:rFonts w:ascii="Arial" w:eastAsia="Arial" w:hAnsi="Arial" w:cs="Arial"/>
          <w:color w:val="A6A6A6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A6A6A6"/>
          <w:sz w:val="24"/>
          <w:szCs w:val="24"/>
        </w:rPr>
        <w:t>ON RES</w:t>
      </w:r>
      <w:r>
        <w:rPr>
          <w:rFonts w:ascii="Arial" w:eastAsia="Arial" w:hAnsi="Arial" w:cs="Arial"/>
          <w:color w:val="A6A6A6"/>
          <w:spacing w:val="-3"/>
          <w:sz w:val="24"/>
          <w:szCs w:val="24"/>
        </w:rPr>
        <w:t>U</w:t>
      </w:r>
      <w:r>
        <w:rPr>
          <w:rFonts w:ascii="Arial" w:eastAsia="Arial" w:hAnsi="Arial" w:cs="Arial"/>
          <w:color w:val="A6A6A6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A6A6A6"/>
          <w:sz w:val="24"/>
          <w:szCs w:val="24"/>
        </w:rPr>
        <w:t>E</w:t>
      </w:r>
      <w:r>
        <w:rPr>
          <w:rFonts w:ascii="Arial" w:eastAsia="Arial" w:hAnsi="Arial" w:cs="Arial"/>
          <w:color w:val="A6A6A6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color w:val="A6A6A6"/>
          <w:spacing w:val="-2"/>
          <w:sz w:val="24"/>
          <w:szCs w:val="24"/>
        </w:rPr>
        <w:t>X</w:t>
      </w:r>
      <w:r>
        <w:rPr>
          <w:rFonts w:ascii="Arial" w:eastAsia="Arial" w:hAnsi="Arial" w:cs="Arial"/>
          <w:color w:val="A6A6A6"/>
          <w:sz w:val="24"/>
          <w:szCs w:val="24"/>
        </w:rPr>
        <w:t>A</w:t>
      </w:r>
      <w:r>
        <w:rPr>
          <w:rFonts w:ascii="Arial" w:eastAsia="Arial" w:hAnsi="Arial" w:cs="Arial"/>
          <w:color w:val="A6A6A6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A6A6A6"/>
          <w:sz w:val="24"/>
          <w:szCs w:val="24"/>
        </w:rPr>
        <w:t>P</w:t>
      </w:r>
      <w:r>
        <w:rPr>
          <w:rFonts w:ascii="Arial" w:eastAsia="Arial" w:hAnsi="Arial" w:cs="Arial"/>
          <w:color w:val="A6A6A6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A6A6A6"/>
          <w:sz w:val="24"/>
          <w:szCs w:val="24"/>
        </w:rPr>
        <w:t>E</w:t>
      </w:r>
    </w:p>
    <w:p w14:paraId="233B80AD" w14:textId="77777777" w:rsidR="00BD2BDB" w:rsidRDefault="00EE3FD8">
      <w:pPr>
        <w:spacing w:line="240" w:lineRule="exact"/>
        <w:rPr>
          <w:sz w:val="24"/>
          <w:szCs w:val="24"/>
        </w:rPr>
      </w:pPr>
      <w:r>
        <w:lastRenderedPageBreak/>
        <w:pict w14:anchorId="0ED81185">
          <v:group id="_x0000_s1042" style="position:absolute;margin-left:70.6pt;margin-top:693pt;width:471pt;height:0;z-index:-251652096;mso-position-horizontal-relative:page;mso-position-vertical-relative:page" coordorigin="1412,13860" coordsize="9420,0">
            <v:shape id="_x0000_s1043" style="position:absolute;left:1412;top:13860;width:9420;height:0" coordorigin="1412,13860" coordsize="9420,0" path="m1412,13860r9419,e" filled="f" strokeweight=".82pt">
              <v:path arrowok="t"/>
            </v:shape>
            <w10:wrap anchorx="page" anchory="page"/>
          </v:group>
        </w:pict>
      </w:r>
      <w:r>
        <w:pict w14:anchorId="1224C880">
          <v:group id="_x0000_s1040" style="position:absolute;margin-left:70.6pt;margin-top:629.75pt;width:471pt;height:0;z-index:-251653120;mso-position-horizontal-relative:page;mso-position-vertical-relative:page" coordorigin="1412,12595" coordsize="9420,0">
            <v:shape id="_x0000_s1041" style="position:absolute;left:1412;top:12595;width:9420;height:0" coordorigin="1412,12595" coordsize="9420,0" path="m1412,12595r9419,e" filled="f" strokeweight=".82pt">
              <v:path arrowok="t"/>
            </v:shape>
            <w10:wrap anchorx="page" anchory="page"/>
          </v:group>
        </w:pict>
      </w:r>
      <w:r>
        <w:pict w14:anchorId="282C9E48">
          <v:group id="_x0000_s1038" style="position:absolute;margin-left:70.6pt;margin-top:566.25pt;width:471pt;height:0;z-index:-251654144;mso-position-horizontal-relative:page;mso-position-vertical-relative:page" coordorigin="1412,11325" coordsize="9420,0">
            <v:shape id="_x0000_s1039" style="position:absolute;left:1412;top:11325;width:9420;height:0" coordorigin="1412,11325" coordsize="9420,0" path="m1412,11325r9419,e" filled="f" strokeweight=".82pt">
              <v:path arrowok="t"/>
            </v:shape>
            <w10:wrap anchorx="page" anchory="page"/>
          </v:group>
        </w:pict>
      </w:r>
      <w:r>
        <w:pict w14:anchorId="52C10A72">
          <v:group id="_x0000_s1036" style="position:absolute;margin-left:70.6pt;margin-top:490.25pt;width:471pt;height:0;z-index:-251655168;mso-position-horizontal-relative:page;mso-position-vertical-relative:page" coordorigin="1412,9805" coordsize="9420,0">
            <v:shape id="_x0000_s1037" style="position:absolute;left:1412;top:9805;width:9420;height:0" coordorigin="1412,9805" coordsize="9420,0" path="m1412,9805r9419,e" filled="f" strokeweight=".82pt">
              <v:path arrowok="t"/>
            </v:shape>
            <w10:wrap anchorx="page" anchory="page"/>
          </v:group>
        </w:pict>
      </w:r>
      <w:r>
        <w:pict w14:anchorId="52BA8C88">
          <v:group id="_x0000_s1034" style="position:absolute;margin-left:70.6pt;margin-top:326.95pt;width:471pt;height:0;z-index:-251656192;mso-position-horizontal-relative:page;mso-position-vertical-relative:page" coordorigin="1412,6539" coordsize="9420,0">
            <v:shape id="_x0000_s1035" style="position:absolute;left:1412;top:6539;width:9420;height:0" coordorigin="1412,6539" coordsize="9420,0" path="m1412,6539r9419,e" filled="f" strokeweight=".82pt">
              <v:path arrowok="t"/>
            </v:shape>
            <w10:wrap anchorx="page" anchory="page"/>
          </v:group>
        </w:pict>
      </w:r>
      <w:r>
        <w:pict w14:anchorId="59AE246E">
          <v:group id="_x0000_s1032" style="position:absolute;margin-left:70.6pt;margin-top:226.2pt;width:471pt;height:0;z-index:-251657216;mso-position-horizontal-relative:page;mso-position-vertical-relative:page" coordorigin="1412,4524" coordsize="9420,0">
            <v:shape id="_x0000_s1033" style="position:absolute;left:1412;top:4524;width:9420;height:0" coordorigin="1412,4524" coordsize="9420,0" path="m1412,4524r9419,e" filled="f" strokeweight=".82pt">
              <v:path arrowok="t"/>
            </v:shape>
            <w10:wrap anchorx="page" anchory="page"/>
          </v:group>
        </w:pict>
      </w:r>
      <w:r>
        <w:pict w14:anchorId="08B886CD">
          <v:group id="_x0000_s1030" style="position:absolute;margin-left:70.6pt;margin-top:162.25pt;width:471pt;height:0;z-index:-251658240;mso-position-horizontal-relative:page;mso-position-vertical-relative:page" coordorigin="1412,3245" coordsize="9420,0">
            <v:shape id="_x0000_s1031" style="position:absolute;left:1412;top:3245;width:9420;height:0" coordorigin="1412,3245" coordsize="9420,0" path="m1412,3245r9419,e" filled="f" strokeweight=".82pt">
              <v:path arrowok="t"/>
            </v:shape>
            <w10:wrap anchorx="page" anchory="page"/>
          </v:group>
        </w:pict>
      </w:r>
      <w:r>
        <w:pict w14:anchorId="2A181D19">
          <v:group id="_x0000_s1028" style="position:absolute;margin-left:70.6pt;margin-top:110.8pt;width:471pt;height:0;z-index:-251659264;mso-position-horizontal-relative:page;mso-position-vertical-relative:page" coordorigin="1412,2216" coordsize="9420,0">
            <v:shape id="_x0000_s1029" style="position:absolute;left:1412;top:2216;width:9420;height:0" coordorigin="1412,2216" coordsize="9420,0" path="m1412,2216r9419,e" filled="f" strokeweight=".82pt">
              <v:path arrowok="t"/>
            </v:shape>
            <w10:wrap anchorx="page" anchory="page"/>
          </v:group>
        </w:pict>
      </w:r>
    </w:p>
    <w:p w14:paraId="3CC430A9" w14:textId="77777777" w:rsidR="00BD2BDB" w:rsidRDefault="00EE3FD8">
      <w:pPr>
        <w:spacing w:before="28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OB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ECTIVE</w:t>
      </w:r>
    </w:p>
    <w:p w14:paraId="4D8B85A1" w14:textId="77777777" w:rsidR="00BD2BDB" w:rsidRDefault="00EE3FD8">
      <w:pPr>
        <w:spacing w:before="39" w:line="248" w:lineRule="auto"/>
        <w:ind w:left="100" w:right="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bt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3"/>
        </w:rPr>
        <w:t>r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2"/>
        </w:rPr>
        <w:t>s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ip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r a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ixed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ry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ra</w:t>
      </w:r>
      <w:r>
        <w:rPr>
          <w:rFonts w:ascii="Book Antiqua" w:eastAsia="Book Antiqua" w:hAnsi="Book Antiqua" w:cs="Book Antiqua"/>
        </w:rPr>
        <w:t>ctice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d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s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2"/>
        </w:rPr>
        <w:t>w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1"/>
        </w:rPr>
        <w:t>d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-1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ry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ield.</w:t>
      </w:r>
    </w:p>
    <w:p w14:paraId="7C926134" w14:textId="77777777" w:rsidR="00BD2BDB" w:rsidRDefault="00BD2BDB">
      <w:pPr>
        <w:spacing w:before="10" w:line="240" w:lineRule="exact"/>
        <w:rPr>
          <w:sz w:val="24"/>
          <w:szCs w:val="24"/>
        </w:rPr>
      </w:pPr>
    </w:p>
    <w:p w14:paraId="16A8016D" w14:textId="77777777" w:rsidR="00BD2BDB" w:rsidRDefault="00EE3FD8">
      <w:pPr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EDU</w:t>
      </w:r>
      <w:r>
        <w:rPr>
          <w:rFonts w:ascii="Book Antiqua" w:eastAsia="Book Antiqua" w:hAnsi="Book Antiqua" w:cs="Book Antiqua"/>
          <w:spacing w:val="1"/>
        </w:rPr>
        <w:t>CA</w:t>
      </w:r>
      <w:r>
        <w:rPr>
          <w:rFonts w:ascii="Book Antiqua" w:eastAsia="Book Antiqua" w:hAnsi="Book Antiqua" w:cs="Book Antiqua"/>
        </w:rPr>
        <w:t>TION</w:t>
      </w:r>
    </w:p>
    <w:p w14:paraId="464B7E0D" w14:textId="77777777" w:rsidR="00BD2BDB" w:rsidRDefault="00EE3FD8">
      <w:pPr>
        <w:spacing w:before="39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T</w:t>
      </w:r>
      <w:r>
        <w:rPr>
          <w:rFonts w:ascii="Book Antiqua" w:eastAsia="Book Antiqua" w:hAnsi="Book Antiqua" w:cs="Book Antiqua"/>
          <w:b/>
        </w:rPr>
        <w:t>he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1"/>
        </w:rPr>
        <w:t>hi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-5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Stat</w:t>
      </w:r>
      <w:r>
        <w:rPr>
          <w:rFonts w:ascii="Book Antiqua" w:eastAsia="Book Antiqua" w:hAnsi="Book Antiqua" w:cs="Book Antiqua"/>
          <w:b/>
        </w:rPr>
        <w:t>e</w:t>
      </w:r>
      <w:r>
        <w:rPr>
          <w:rFonts w:ascii="Book Antiqua" w:eastAsia="Book Antiqua" w:hAnsi="Book Antiqua" w:cs="Book Antiqua"/>
          <w:b/>
          <w:spacing w:val="-4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U</w:t>
      </w:r>
      <w:r>
        <w:rPr>
          <w:rFonts w:ascii="Book Antiqua" w:eastAsia="Book Antiqua" w:hAnsi="Book Antiqua" w:cs="Book Antiqua"/>
          <w:b/>
          <w:spacing w:val="-2"/>
        </w:rPr>
        <w:t>n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v</w:t>
      </w:r>
      <w:r>
        <w:rPr>
          <w:rFonts w:ascii="Book Antiqua" w:eastAsia="Book Antiqua" w:hAnsi="Book Antiqua" w:cs="Book Antiqua"/>
          <w:b/>
          <w:spacing w:val="1"/>
        </w:rPr>
        <w:t>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it</w:t>
      </w:r>
      <w:r>
        <w:rPr>
          <w:rFonts w:ascii="Book Antiqua" w:eastAsia="Book Antiqua" w:hAnsi="Book Antiqua" w:cs="Book Antiqua"/>
          <w:b/>
          <w:spacing w:val="3"/>
        </w:rPr>
        <w:t>y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-1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u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</w:rPr>
        <w:t>bus,</w:t>
      </w:r>
      <w:r>
        <w:rPr>
          <w:rFonts w:ascii="Book Antiqua" w:eastAsia="Book Antiqua" w:hAnsi="Book Antiqua" w:cs="Book Antiqua"/>
          <w:spacing w:val="-10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</w:rPr>
        <w:t xml:space="preserve">H        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Ma</w:t>
      </w:r>
      <w:r>
        <w:rPr>
          <w:rFonts w:ascii="Book Antiqua" w:eastAsia="Book Antiqua" w:hAnsi="Book Antiqua" w:cs="Book Antiqua"/>
          <w:spacing w:val="-1"/>
        </w:rPr>
        <w:t>jo</w:t>
      </w:r>
      <w:r>
        <w:rPr>
          <w:rFonts w:ascii="Book Antiqua" w:eastAsia="Book Antiqua" w:hAnsi="Book Antiqua" w:cs="Book Antiqua"/>
        </w:rPr>
        <w:t xml:space="preserve">r:    </w:t>
      </w:r>
      <w:r>
        <w:rPr>
          <w:rFonts w:ascii="Book Antiqua" w:eastAsia="Book Antiqua" w:hAnsi="Book Antiqua" w:cs="Book Antiqua"/>
          <w:spacing w:val="3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</w:rPr>
        <w:t>cienc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</w:rPr>
        <w:t>s</w:t>
      </w:r>
    </w:p>
    <w:p w14:paraId="592F8F30" w14:textId="77777777" w:rsidR="00BD2BDB" w:rsidRDefault="00EE3FD8">
      <w:pPr>
        <w:spacing w:before="8"/>
        <w:ind w:left="53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Expe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ted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>a</w:t>
      </w:r>
      <w:r>
        <w:rPr>
          <w:rFonts w:ascii="Book Antiqua" w:eastAsia="Book Antiqua" w:hAnsi="Book Antiqua" w:cs="Book Antiqua"/>
        </w:rPr>
        <w:t>du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Date: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u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20</w:t>
      </w:r>
      <w:r>
        <w:rPr>
          <w:rFonts w:ascii="Book Antiqua" w:eastAsia="Book Antiqua" w:hAnsi="Book Antiqua" w:cs="Book Antiqua"/>
          <w:spacing w:val="5"/>
        </w:rPr>
        <w:t>1</w:t>
      </w:r>
      <w:r>
        <w:rPr>
          <w:rFonts w:ascii="Book Antiqua" w:eastAsia="Book Antiqua" w:hAnsi="Book Antiqua" w:cs="Book Antiqua"/>
        </w:rPr>
        <w:t xml:space="preserve">1         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no</w:t>
      </w:r>
      <w:r>
        <w:rPr>
          <w:rFonts w:ascii="Book Antiqua" w:eastAsia="Book Antiqua" w:hAnsi="Book Antiqua" w:cs="Book Antiqua"/>
        </w:rPr>
        <w:t xml:space="preserve">rs:  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gribus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ess,</w:t>
      </w:r>
      <w:r>
        <w:rPr>
          <w:rFonts w:ascii="Book Antiqua" w:eastAsia="Book Antiqua" w:hAnsi="Book Antiqua" w:cs="Book Antiqua"/>
          <w:spacing w:val="-12"/>
        </w:rPr>
        <w:t xml:space="preserve"> </w:t>
      </w:r>
      <w:r>
        <w:rPr>
          <w:rFonts w:ascii="Book Antiqua" w:eastAsia="Book Antiqua" w:hAnsi="Book Antiqua" w:cs="Book Antiqua"/>
        </w:rPr>
        <w:t>Life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</w:rPr>
        <w:t>cienc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</w:t>
      </w:r>
    </w:p>
    <w:p w14:paraId="109515CF" w14:textId="77777777" w:rsidR="00BD2BDB" w:rsidRDefault="00EE3FD8">
      <w:pPr>
        <w:spacing w:before="6"/>
        <w:ind w:left="53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Cumu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2"/>
        </w:rPr>
        <w:t>t</w:t>
      </w:r>
      <w:r>
        <w:rPr>
          <w:rFonts w:ascii="Book Antiqua" w:eastAsia="Book Antiqua" w:hAnsi="Book Antiqua" w:cs="Book Antiqua"/>
        </w:rPr>
        <w:t>ive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: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3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>81</w:t>
      </w:r>
      <w:r>
        <w:rPr>
          <w:rFonts w:ascii="Book Antiqua" w:eastAsia="Book Antiqua" w:hAnsi="Book Antiqua" w:cs="Book Antiqua"/>
        </w:rPr>
        <w:t>9</w:t>
      </w:r>
    </w:p>
    <w:p w14:paraId="427252DB" w14:textId="77777777" w:rsidR="00BD2BDB" w:rsidRDefault="00BD2BDB">
      <w:pPr>
        <w:spacing w:before="18" w:line="240" w:lineRule="exact"/>
        <w:rPr>
          <w:sz w:val="24"/>
          <w:szCs w:val="24"/>
        </w:rPr>
      </w:pPr>
    </w:p>
    <w:p w14:paraId="36E17F4A" w14:textId="77777777" w:rsidR="00BD2BDB" w:rsidRDefault="00EE3FD8">
      <w:pPr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CH</w:t>
      </w:r>
    </w:p>
    <w:p w14:paraId="03DD0AA9" w14:textId="77777777" w:rsidR="00BD2BDB" w:rsidRDefault="00EE3FD8">
      <w:pPr>
        <w:spacing w:before="42" w:line="245" w:lineRule="auto"/>
        <w:ind w:left="100" w:right="5346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T</w:t>
      </w:r>
      <w:r>
        <w:rPr>
          <w:rFonts w:ascii="Book Antiqua" w:eastAsia="Book Antiqua" w:hAnsi="Book Antiqua" w:cs="Book Antiqua"/>
          <w:b/>
        </w:rPr>
        <w:t>he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</w:rPr>
        <w:t>Oh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-5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Stat</w:t>
      </w:r>
      <w:r>
        <w:rPr>
          <w:rFonts w:ascii="Book Antiqua" w:eastAsia="Book Antiqua" w:hAnsi="Book Antiqua" w:cs="Book Antiqua"/>
          <w:b/>
        </w:rPr>
        <w:t>e</w:t>
      </w:r>
      <w:r>
        <w:rPr>
          <w:rFonts w:ascii="Book Antiqua" w:eastAsia="Book Antiqua" w:hAnsi="Book Antiqua" w:cs="Book Antiqua"/>
          <w:b/>
          <w:spacing w:val="-4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U</w:t>
      </w:r>
      <w:r>
        <w:rPr>
          <w:rFonts w:ascii="Book Antiqua" w:eastAsia="Book Antiqua" w:hAnsi="Book Antiqua" w:cs="Book Antiqua"/>
          <w:b/>
          <w:spacing w:val="-2"/>
        </w:rPr>
        <w:t>n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v</w:t>
      </w:r>
      <w:r>
        <w:rPr>
          <w:rFonts w:ascii="Book Antiqua" w:eastAsia="Book Antiqua" w:hAnsi="Book Antiqua" w:cs="Book Antiqua"/>
          <w:b/>
          <w:spacing w:val="1"/>
        </w:rPr>
        <w:t>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  <w:spacing w:val="3"/>
        </w:rPr>
        <w:t>y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-1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u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</w:rPr>
        <w:t>bus,</w:t>
      </w:r>
      <w:r>
        <w:rPr>
          <w:rFonts w:ascii="Book Antiqua" w:eastAsia="Book Antiqua" w:hAnsi="Book Antiqua" w:cs="Book Antiqua"/>
          <w:spacing w:val="-10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</w:rPr>
        <w:t xml:space="preserve">H </w:t>
      </w:r>
      <w:r>
        <w:rPr>
          <w:rFonts w:ascii="Book Antiqua" w:eastAsia="Book Antiqua" w:hAnsi="Book Antiqua" w:cs="Book Antiqua"/>
          <w:spacing w:val="-1"/>
          <w:u w:val="single" w:color="000000"/>
        </w:rPr>
        <w:t>R</w:t>
      </w:r>
      <w:r>
        <w:rPr>
          <w:rFonts w:ascii="Book Antiqua" w:eastAsia="Book Antiqua" w:hAnsi="Book Antiqua" w:cs="Book Antiqua"/>
          <w:u w:val="single" w:color="000000"/>
        </w:rPr>
        <w:t>es</w:t>
      </w:r>
      <w:r>
        <w:rPr>
          <w:rFonts w:ascii="Book Antiqua" w:eastAsia="Book Antiqua" w:hAnsi="Book Antiqua" w:cs="Book Antiqua"/>
          <w:spacing w:val="1"/>
          <w:u w:val="single" w:color="000000"/>
        </w:rPr>
        <w:t>ea</w:t>
      </w:r>
      <w:r>
        <w:rPr>
          <w:rFonts w:ascii="Book Antiqua" w:eastAsia="Book Antiqua" w:hAnsi="Book Antiqua" w:cs="Book Antiqua"/>
          <w:u w:val="single" w:color="000000"/>
        </w:rPr>
        <w:t>r</w:t>
      </w:r>
      <w:r>
        <w:rPr>
          <w:rFonts w:ascii="Book Antiqua" w:eastAsia="Book Antiqua" w:hAnsi="Book Antiqua" w:cs="Book Antiqua"/>
          <w:spacing w:val="1"/>
          <w:u w:val="single" w:color="000000"/>
        </w:rPr>
        <w:t>c</w:t>
      </w:r>
      <w:r>
        <w:rPr>
          <w:rFonts w:ascii="Book Antiqua" w:eastAsia="Book Antiqua" w:hAnsi="Book Antiqua" w:cs="Book Antiqua"/>
          <w:u w:val="single" w:color="000000"/>
        </w:rPr>
        <w:t>h</w:t>
      </w:r>
      <w:r>
        <w:rPr>
          <w:rFonts w:ascii="Book Antiqua" w:eastAsia="Book Antiqua" w:hAnsi="Book Antiqua" w:cs="Book Antiqua"/>
          <w:spacing w:val="-8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1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s</w:t>
      </w:r>
      <w:r>
        <w:rPr>
          <w:rFonts w:ascii="Book Antiqua" w:eastAsia="Book Antiqua" w:hAnsi="Book Antiqua" w:cs="Book Antiqua"/>
          <w:spacing w:val="-1"/>
          <w:u w:val="single" w:color="000000"/>
        </w:rPr>
        <w:t>s</w:t>
      </w:r>
      <w:r>
        <w:rPr>
          <w:rFonts w:ascii="Book Antiqua" w:eastAsia="Book Antiqua" w:hAnsi="Book Antiqua" w:cs="Book Antiqua"/>
          <w:spacing w:val="2"/>
          <w:u w:val="single" w:color="000000"/>
        </w:rPr>
        <w:t>i</w:t>
      </w:r>
      <w:r>
        <w:rPr>
          <w:rFonts w:ascii="Book Antiqua" w:eastAsia="Book Antiqua" w:hAnsi="Book Antiqua" w:cs="Book Antiqua"/>
          <w:u w:val="single" w:color="000000"/>
        </w:rPr>
        <w:t>s</w:t>
      </w:r>
      <w:r>
        <w:rPr>
          <w:rFonts w:ascii="Book Antiqua" w:eastAsia="Book Antiqua" w:hAnsi="Book Antiqua" w:cs="Book Antiqua"/>
          <w:spacing w:val="-1"/>
          <w:u w:val="single" w:color="000000"/>
        </w:rPr>
        <w:t>t</w:t>
      </w:r>
      <w:r>
        <w:rPr>
          <w:rFonts w:ascii="Book Antiqua" w:eastAsia="Book Antiqua" w:hAnsi="Book Antiqua" w:cs="Book Antiqua"/>
          <w:spacing w:val="1"/>
          <w:u w:val="single" w:color="000000"/>
        </w:rPr>
        <w:t>a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(S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  <w:spacing w:val="-1"/>
        </w:rPr>
        <w:t>mm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20</w:t>
      </w:r>
      <w:r>
        <w:rPr>
          <w:rFonts w:ascii="Book Antiqua" w:eastAsia="Book Antiqua" w:hAnsi="Book Antiqua" w:cs="Book Antiqua"/>
          <w:spacing w:val="-1"/>
        </w:rPr>
        <w:t>0</w:t>
      </w:r>
      <w:r>
        <w:rPr>
          <w:rFonts w:ascii="Book Antiqua" w:eastAsia="Book Antiqua" w:hAnsi="Book Antiqua" w:cs="Book Antiqua"/>
          <w:spacing w:val="1"/>
        </w:rPr>
        <w:t>9</w:t>
      </w:r>
      <w:r>
        <w:rPr>
          <w:rFonts w:ascii="Book Antiqua" w:eastAsia="Book Antiqua" w:hAnsi="Book Antiqua" w:cs="Book Antiqua"/>
        </w:rPr>
        <w:t>)</w:t>
      </w:r>
    </w:p>
    <w:p w14:paraId="51EEA187" w14:textId="77777777" w:rsidR="00BD2BDB" w:rsidRDefault="00EE3FD8">
      <w:pPr>
        <w:spacing w:line="220" w:lineRule="exact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i/>
          <w:position w:val="1"/>
        </w:rPr>
        <w:t>T</w:t>
      </w:r>
      <w:r>
        <w:rPr>
          <w:rFonts w:ascii="Book Antiqua" w:eastAsia="Book Antiqua" w:hAnsi="Book Antiqua" w:cs="Book Antiqua"/>
          <w:i/>
          <w:spacing w:val="1"/>
          <w:position w:val="1"/>
        </w:rPr>
        <w:t>h</w:t>
      </w:r>
      <w:r>
        <w:rPr>
          <w:rFonts w:ascii="Book Antiqua" w:eastAsia="Book Antiqua" w:hAnsi="Book Antiqua" w:cs="Book Antiqua"/>
          <w:i/>
          <w:position w:val="1"/>
        </w:rPr>
        <w:t>e</w:t>
      </w:r>
      <w:r>
        <w:rPr>
          <w:rFonts w:ascii="Book Antiqua" w:eastAsia="Book Antiqua" w:hAnsi="Book Antiqua" w:cs="Book Antiqua"/>
          <w:i/>
          <w:spacing w:val="-3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spacing w:val="1"/>
          <w:position w:val="1"/>
        </w:rPr>
        <w:t>Imp</w:t>
      </w:r>
      <w:r>
        <w:rPr>
          <w:rFonts w:ascii="Book Antiqua" w:eastAsia="Book Antiqua" w:hAnsi="Book Antiqua" w:cs="Book Antiqua"/>
          <w:i/>
          <w:position w:val="1"/>
        </w:rPr>
        <w:t>a</w:t>
      </w:r>
      <w:r>
        <w:rPr>
          <w:rFonts w:ascii="Book Antiqua" w:eastAsia="Book Antiqua" w:hAnsi="Book Antiqua" w:cs="Book Antiqua"/>
          <w:i/>
          <w:spacing w:val="1"/>
          <w:position w:val="1"/>
        </w:rPr>
        <w:t>c</w:t>
      </w:r>
      <w:r>
        <w:rPr>
          <w:rFonts w:ascii="Book Antiqua" w:eastAsia="Book Antiqua" w:hAnsi="Book Antiqua" w:cs="Book Antiqua"/>
          <w:i/>
          <w:position w:val="1"/>
        </w:rPr>
        <w:t>t</w:t>
      </w:r>
      <w:r>
        <w:rPr>
          <w:rFonts w:ascii="Book Antiqua" w:eastAsia="Book Antiqua" w:hAnsi="Book Antiqua" w:cs="Book Antiqua"/>
          <w:i/>
          <w:spacing w:val="-5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position w:val="1"/>
        </w:rPr>
        <w:t>of</w:t>
      </w:r>
      <w:r>
        <w:rPr>
          <w:rFonts w:ascii="Book Antiqua" w:eastAsia="Book Antiqua" w:hAnsi="Book Antiqua" w:cs="Book Antiqua"/>
          <w:i/>
          <w:spacing w:val="-1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spacing w:val="1"/>
          <w:position w:val="1"/>
        </w:rPr>
        <w:t>th</w:t>
      </w:r>
      <w:r>
        <w:rPr>
          <w:rFonts w:ascii="Book Antiqua" w:eastAsia="Book Antiqua" w:hAnsi="Book Antiqua" w:cs="Book Antiqua"/>
          <w:i/>
          <w:position w:val="1"/>
        </w:rPr>
        <w:t>e</w:t>
      </w:r>
      <w:r>
        <w:rPr>
          <w:rFonts w:ascii="Book Antiqua" w:eastAsia="Book Antiqua" w:hAnsi="Book Antiqua" w:cs="Book Antiqua"/>
          <w:i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spacing w:val="1"/>
          <w:position w:val="1"/>
        </w:rPr>
        <w:t>H</w:t>
      </w:r>
      <w:r>
        <w:rPr>
          <w:rFonts w:ascii="Book Antiqua" w:eastAsia="Book Antiqua" w:hAnsi="Book Antiqua" w:cs="Book Antiqua"/>
          <w:i/>
          <w:position w:val="1"/>
        </w:rPr>
        <w:t>uma</w:t>
      </w:r>
      <w:r>
        <w:rPr>
          <w:rFonts w:ascii="Book Antiqua" w:eastAsia="Book Antiqua" w:hAnsi="Book Antiqua" w:cs="Book Antiqua"/>
          <w:i/>
          <w:spacing w:val="2"/>
          <w:position w:val="1"/>
        </w:rPr>
        <w:t>n</w:t>
      </w:r>
      <w:r>
        <w:rPr>
          <w:rFonts w:ascii="Book Antiqua" w:eastAsia="Book Antiqua" w:hAnsi="Book Antiqua" w:cs="Book Antiqua"/>
          <w:i/>
          <w:spacing w:val="1"/>
          <w:position w:val="1"/>
        </w:rPr>
        <w:t>-</w:t>
      </w:r>
      <w:r>
        <w:rPr>
          <w:rFonts w:ascii="Book Antiqua" w:eastAsia="Book Antiqua" w:hAnsi="Book Antiqua" w:cs="Book Antiqua"/>
          <w:i/>
          <w:position w:val="1"/>
        </w:rPr>
        <w:t>Animal</w:t>
      </w:r>
      <w:r>
        <w:rPr>
          <w:rFonts w:ascii="Book Antiqua" w:eastAsia="Book Antiqua" w:hAnsi="Book Antiqua" w:cs="Book Antiqua"/>
          <w:i/>
          <w:spacing w:val="-13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spacing w:val="1"/>
          <w:position w:val="1"/>
        </w:rPr>
        <w:t>I</w:t>
      </w:r>
      <w:r>
        <w:rPr>
          <w:rFonts w:ascii="Book Antiqua" w:eastAsia="Book Antiqua" w:hAnsi="Book Antiqua" w:cs="Book Antiqua"/>
          <w:i/>
          <w:position w:val="1"/>
        </w:rPr>
        <w:t>nte</w:t>
      </w:r>
      <w:r>
        <w:rPr>
          <w:rFonts w:ascii="Book Antiqua" w:eastAsia="Book Antiqua" w:hAnsi="Book Antiqua" w:cs="Book Antiqua"/>
          <w:i/>
          <w:spacing w:val="-1"/>
          <w:position w:val="1"/>
        </w:rPr>
        <w:t>r</w:t>
      </w:r>
      <w:r>
        <w:rPr>
          <w:rFonts w:ascii="Book Antiqua" w:eastAsia="Book Antiqua" w:hAnsi="Book Antiqua" w:cs="Book Antiqua"/>
          <w:i/>
          <w:position w:val="1"/>
        </w:rPr>
        <w:t>a</w:t>
      </w:r>
      <w:r>
        <w:rPr>
          <w:rFonts w:ascii="Book Antiqua" w:eastAsia="Book Antiqua" w:hAnsi="Book Antiqua" w:cs="Book Antiqua"/>
          <w:i/>
          <w:spacing w:val="1"/>
          <w:position w:val="1"/>
        </w:rPr>
        <w:t>ct</w:t>
      </w:r>
      <w:r>
        <w:rPr>
          <w:rFonts w:ascii="Book Antiqua" w:eastAsia="Book Antiqua" w:hAnsi="Book Antiqua" w:cs="Book Antiqua"/>
          <w:i/>
          <w:position w:val="1"/>
        </w:rPr>
        <w:t>ion</w:t>
      </w:r>
      <w:r>
        <w:rPr>
          <w:rFonts w:ascii="Book Antiqua" w:eastAsia="Book Antiqua" w:hAnsi="Book Antiqua" w:cs="Book Antiqua"/>
          <w:i/>
          <w:spacing w:val="-9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spacing w:val="1"/>
          <w:position w:val="1"/>
        </w:rPr>
        <w:t>o</w:t>
      </w:r>
      <w:r>
        <w:rPr>
          <w:rFonts w:ascii="Book Antiqua" w:eastAsia="Book Antiqua" w:hAnsi="Book Antiqua" w:cs="Book Antiqua"/>
          <w:i/>
          <w:position w:val="1"/>
        </w:rPr>
        <w:t>n</w:t>
      </w:r>
      <w:r>
        <w:rPr>
          <w:rFonts w:ascii="Book Antiqua" w:eastAsia="Book Antiqua" w:hAnsi="Book Antiqua" w:cs="Book Antiqua"/>
          <w:i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spacing w:val="1"/>
          <w:position w:val="1"/>
        </w:rPr>
        <w:t>T</w:t>
      </w:r>
      <w:r>
        <w:rPr>
          <w:rFonts w:ascii="Book Antiqua" w:eastAsia="Book Antiqua" w:hAnsi="Book Antiqua" w:cs="Book Antiqua"/>
          <w:i/>
          <w:position w:val="1"/>
        </w:rPr>
        <w:t>u</w:t>
      </w:r>
      <w:r>
        <w:rPr>
          <w:rFonts w:ascii="Book Antiqua" w:eastAsia="Book Antiqua" w:hAnsi="Book Antiqua" w:cs="Book Antiqua"/>
          <w:i/>
          <w:spacing w:val="-1"/>
          <w:position w:val="1"/>
        </w:rPr>
        <w:t>r</w:t>
      </w:r>
      <w:r>
        <w:rPr>
          <w:rFonts w:ascii="Book Antiqua" w:eastAsia="Book Antiqua" w:hAnsi="Book Antiqua" w:cs="Book Antiqua"/>
          <w:i/>
          <w:spacing w:val="3"/>
          <w:position w:val="1"/>
        </w:rPr>
        <w:t>k</w:t>
      </w:r>
      <w:r>
        <w:rPr>
          <w:rFonts w:ascii="Book Antiqua" w:eastAsia="Book Antiqua" w:hAnsi="Book Antiqua" w:cs="Book Antiqua"/>
          <w:i/>
          <w:spacing w:val="-1"/>
          <w:position w:val="1"/>
        </w:rPr>
        <w:t>e</w:t>
      </w:r>
      <w:r>
        <w:rPr>
          <w:rFonts w:ascii="Book Antiqua" w:eastAsia="Book Antiqua" w:hAnsi="Book Antiqua" w:cs="Book Antiqua"/>
          <w:i/>
          <w:position w:val="1"/>
        </w:rPr>
        <w:t>y</w:t>
      </w:r>
      <w:r>
        <w:rPr>
          <w:rFonts w:ascii="Book Antiqua" w:eastAsia="Book Antiqua" w:hAnsi="Book Antiqua" w:cs="Book Antiqua"/>
          <w:i/>
          <w:spacing w:val="-5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position w:val="1"/>
        </w:rPr>
        <w:t>B</w:t>
      </w:r>
      <w:r>
        <w:rPr>
          <w:rFonts w:ascii="Book Antiqua" w:eastAsia="Book Antiqua" w:hAnsi="Book Antiqua" w:cs="Book Antiqua"/>
          <w:i/>
          <w:spacing w:val="2"/>
          <w:position w:val="1"/>
        </w:rPr>
        <w:t>e</w:t>
      </w:r>
      <w:r>
        <w:rPr>
          <w:rFonts w:ascii="Book Antiqua" w:eastAsia="Book Antiqua" w:hAnsi="Book Antiqua" w:cs="Book Antiqua"/>
          <w:i/>
          <w:spacing w:val="1"/>
          <w:position w:val="1"/>
        </w:rPr>
        <w:t>h</w:t>
      </w:r>
      <w:r>
        <w:rPr>
          <w:rFonts w:ascii="Book Antiqua" w:eastAsia="Book Antiqua" w:hAnsi="Book Antiqua" w:cs="Book Antiqua"/>
          <w:i/>
          <w:position w:val="1"/>
        </w:rPr>
        <w:t>a</w:t>
      </w:r>
      <w:r>
        <w:rPr>
          <w:rFonts w:ascii="Book Antiqua" w:eastAsia="Book Antiqua" w:hAnsi="Book Antiqua" w:cs="Book Antiqua"/>
          <w:i/>
          <w:spacing w:val="1"/>
          <w:position w:val="1"/>
        </w:rPr>
        <w:t>v</w:t>
      </w:r>
      <w:r>
        <w:rPr>
          <w:rFonts w:ascii="Book Antiqua" w:eastAsia="Book Antiqua" w:hAnsi="Book Antiqua" w:cs="Book Antiqua"/>
          <w:i/>
          <w:position w:val="1"/>
        </w:rPr>
        <w:t>ior,</w:t>
      </w:r>
      <w:r>
        <w:rPr>
          <w:rFonts w:ascii="Book Antiqua" w:eastAsia="Book Antiqua" w:hAnsi="Book Antiqua" w:cs="Book Antiqua"/>
          <w:i/>
          <w:spacing w:val="-8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spacing w:val="-1"/>
          <w:position w:val="1"/>
        </w:rPr>
        <w:t>We</w:t>
      </w:r>
      <w:r>
        <w:rPr>
          <w:rFonts w:ascii="Book Antiqua" w:eastAsia="Book Antiqua" w:hAnsi="Book Antiqua" w:cs="Book Antiqua"/>
          <w:i/>
          <w:position w:val="1"/>
        </w:rPr>
        <w:t>lfa</w:t>
      </w:r>
      <w:r>
        <w:rPr>
          <w:rFonts w:ascii="Book Antiqua" w:eastAsia="Book Antiqua" w:hAnsi="Book Antiqua" w:cs="Book Antiqua"/>
          <w:i/>
          <w:spacing w:val="2"/>
          <w:position w:val="1"/>
        </w:rPr>
        <w:t>r</w:t>
      </w:r>
      <w:r>
        <w:rPr>
          <w:rFonts w:ascii="Book Antiqua" w:eastAsia="Book Antiqua" w:hAnsi="Book Antiqua" w:cs="Book Antiqua"/>
          <w:i/>
          <w:position w:val="1"/>
        </w:rPr>
        <w:t>e</w:t>
      </w:r>
      <w:r>
        <w:rPr>
          <w:rFonts w:ascii="Book Antiqua" w:eastAsia="Book Antiqua" w:hAnsi="Book Antiqua" w:cs="Book Antiqua"/>
          <w:i/>
          <w:spacing w:val="-6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position w:val="1"/>
        </w:rPr>
        <w:t>and</w:t>
      </w:r>
      <w:r>
        <w:rPr>
          <w:rFonts w:ascii="Book Antiqua" w:eastAsia="Book Antiqua" w:hAnsi="Book Antiqua" w:cs="Book Antiqua"/>
          <w:i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i/>
          <w:position w:val="1"/>
        </w:rPr>
        <w:t>P</w:t>
      </w:r>
      <w:r>
        <w:rPr>
          <w:rFonts w:ascii="Book Antiqua" w:eastAsia="Book Antiqua" w:hAnsi="Book Antiqua" w:cs="Book Antiqua"/>
          <w:i/>
          <w:spacing w:val="-1"/>
          <w:position w:val="1"/>
        </w:rPr>
        <w:t>r</w:t>
      </w:r>
      <w:r>
        <w:rPr>
          <w:rFonts w:ascii="Book Antiqua" w:eastAsia="Book Antiqua" w:hAnsi="Book Antiqua" w:cs="Book Antiqua"/>
          <w:i/>
          <w:position w:val="1"/>
        </w:rPr>
        <w:t>o</w:t>
      </w:r>
      <w:r>
        <w:rPr>
          <w:rFonts w:ascii="Book Antiqua" w:eastAsia="Book Antiqua" w:hAnsi="Book Antiqua" w:cs="Book Antiqua"/>
          <w:i/>
          <w:spacing w:val="1"/>
          <w:position w:val="1"/>
        </w:rPr>
        <w:t>d</w:t>
      </w:r>
      <w:r>
        <w:rPr>
          <w:rFonts w:ascii="Book Antiqua" w:eastAsia="Book Antiqua" w:hAnsi="Book Antiqua" w:cs="Book Antiqua"/>
          <w:i/>
          <w:position w:val="1"/>
        </w:rPr>
        <w:t>uc</w:t>
      </w:r>
      <w:r>
        <w:rPr>
          <w:rFonts w:ascii="Book Antiqua" w:eastAsia="Book Antiqua" w:hAnsi="Book Antiqua" w:cs="Book Antiqua"/>
          <w:i/>
          <w:spacing w:val="1"/>
          <w:position w:val="1"/>
        </w:rPr>
        <w:t>t</w:t>
      </w:r>
      <w:r>
        <w:rPr>
          <w:rFonts w:ascii="Book Antiqua" w:eastAsia="Book Antiqua" w:hAnsi="Book Antiqua" w:cs="Book Antiqua"/>
          <w:i/>
          <w:position w:val="1"/>
        </w:rPr>
        <w:t>i</w:t>
      </w:r>
      <w:r>
        <w:rPr>
          <w:rFonts w:ascii="Book Antiqua" w:eastAsia="Book Antiqua" w:hAnsi="Book Antiqua" w:cs="Book Antiqua"/>
          <w:i/>
          <w:spacing w:val="1"/>
          <w:position w:val="1"/>
        </w:rPr>
        <w:t>v</w:t>
      </w:r>
      <w:r>
        <w:rPr>
          <w:rFonts w:ascii="Book Antiqua" w:eastAsia="Book Antiqua" w:hAnsi="Book Antiqua" w:cs="Book Antiqua"/>
          <w:i/>
          <w:position w:val="1"/>
        </w:rPr>
        <w:t>ity</w:t>
      </w:r>
    </w:p>
    <w:p w14:paraId="4AB7915B" w14:textId="77777777" w:rsidR="00BD2BDB" w:rsidRDefault="00EE3FD8">
      <w:pPr>
        <w:spacing w:before="6"/>
        <w:ind w:left="53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lect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  <w:spacing w:val="2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en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2"/>
        </w:rPr>
        <w:t>t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1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turke</w:t>
      </w:r>
      <w:r>
        <w:rPr>
          <w:rFonts w:ascii="Book Antiqua" w:eastAsia="Book Antiqua" w:hAnsi="Book Antiqua" w:cs="Book Antiqua"/>
          <w:spacing w:val="2"/>
        </w:rPr>
        <w:t>y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pp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tes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</w:rPr>
        <w:t>er</w:t>
      </w:r>
    </w:p>
    <w:p w14:paraId="7F503DAD" w14:textId="77777777" w:rsidR="00BD2BDB" w:rsidRDefault="00EE3FD8">
      <w:pPr>
        <w:spacing w:before="8"/>
        <w:ind w:left="53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Processed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y</w:t>
      </w:r>
      <w:r>
        <w:rPr>
          <w:rFonts w:ascii="Book Antiqua" w:eastAsia="Book Antiqua" w:hAnsi="Book Antiqua" w:cs="Book Antiqua"/>
          <w:spacing w:val="1"/>
        </w:rPr>
        <w:t>z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3"/>
        </w:rPr>
        <w:t>d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ta</w:t>
      </w:r>
    </w:p>
    <w:p w14:paraId="445B0C16" w14:textId="77777777" w:rsidR="00BD2BDB" w:rsidRDefault="00EE3FD8">
      <w:pPr>
        <w:spacing w:before="6"/>
        <w:ind w:left="55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Pr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ted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ro</w:t>
      </w:r>
      <w:r>
        <w:rPr>
          <w:rFonts w:ascii="Book Antiqua" w:eastAsia="Book Antiqua" w:hAnsi="Book Antiqua" w:cs="Book Antiqua"/>
          <w:spacing w:val="-1"/>
        </w:rPr>
        <w:t>j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the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ic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10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cie</w:t>
      </w:r>
      <w:r>
        <w:rPr>
          <w:rFonts w:ascii="Book Antiqua" w:eastAsia="Book Antiqua" w:hAnsi="Book Antiqua" w:cs="Book Antiqua"/>
          <w:spacing w:val="3"/>
        </w:rPr>
        <w:t>t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</w:rPr>
        <w:t>cience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9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g,   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da</w:t>
      </w:r>
    </w:p>
    <w:p w14:paraId="73EB73BE" w14:textId="77777777" w:rsidR="00BD2BDB" w:rsidRDefault="00BD2BDB">
      <w:pPr>
        <w:spacing w:before="18" w:line="240" w:lineRule="exact"/>
        <w:rPr>
          <w:sz w:val="24"/>
          <w:szCs w:val="24"/>
        </w:rPr>
      </w:pPr>
    </w:p>
    <w:p w14:paraId="2AC4325E" w14:textId="77777777" w:rsidR="00BD2BDB" w:rsidRDefault="00EE3FD8">
      <w:pPr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NI</w:t>
      </w:r>
      <w:r>
        <w:rPr>
          <w:rFonts w:ascii="Book Antiqua" w:eastAsia="Book Antiqua" w:hAnsi="Book Antiqua" w:cs="Book Antiqua"/>
          <w:spacing w:val="1"/>
        </w:rPr>
        <w:t>MA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PE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NCE</w:t>
      </w:r>
    </w:p>
    <w:p w14:paraId="43CCFAD1" w14:textId="77777777" w:rsidR="00BD2BDB" w:rsidRDefault="00EE3FD8">
      <w:pPr>
        <w:spacing w:before="39" w:line="248" w:lineRule="auto"/>
        <w:ind w:left="100" w:right="84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T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dw</w:t>
      </w:r>
      <w:r>
        <w:rPr>
          <w:rFonts w:ascii="Book Antiqua" w:eastAsia="Book Antiqua" w:hAnsi="Book Antiqua" w:cs="Book Antiqua"/>
          <w:b/>
          <w:spacing w:val="1"/>
        </w:rPr>
        <w:t>el</w:t>
      </w:r>
      <w:r>
        <w:rPr>
          <w:rFonts w:ascii="Book Antiqua" w:eastAsia="Book Antiqua" w:hAnsi="Book Antiqua" w:cs="Book Antiqua"/>
          <w:b/>
        </w:rPr>
        <w:t>l</w:t>
      </w:r>
      <w:r>
        <w:rPr>
          <w:rFonts w:ascii="Book Antiqua" w:eastAsia="Book Antiqua" w:hAnsi="Book Antiqua" w:cs="Book Antiqua"/>
          <w:b/>
          <w:spacing w:val="-6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n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m</w:t>
      </w:r>
      <w:r>
        <w:rPr>
          <w:rFonts w:ascii="Book Antiqua" w:eastAsia="Book Antiqua" w:hAnsi="Book Antiqua" w:cs="Book Antiqua"/>
          <w:b/>
          <w:spacing w:val="2"/>
        </w:rPr>
        <w:t>a</w:t>
      </w:r>
      <w:r>
        <w:rPr>
          <w:rFonts w:ascii="Book Antiqua" w:eastAsia="Book Antiqua" w:hAnsi="Book Antiqua" w:cs="Book Antiqua"/>
          <w:b/>
        </w:rPr>
        <w:t>l</w:t>
      </w:r>
      <w:r>
        <w:rPr>
          <w:rFonts w:ascii="Book Antiqua" w:eastAsia="Book Antiqua" w:hAnsi="Book Antiqua" w:cs="Book Antiqua"/>
          <w:b/>
          <w:spacing w:val="-6"/>
        </w:rPr>
        <w:t xml:space="preserve"> </w:t>
      </w:r>
      <w:r>
        <w:rPr>
          <w:rFonts w:ascii="Book Antiqua" w:eastAsia="Book Antiqua" w:hAnsi="Book Antiqua" w:cs="Book Antiqua"/>
          <w:b/>
          <w:spacing w:val="-2"/>
        </w:rPr>
        <w:t>C</w:t>
      </w:r>
      <w:r>
        <w:rPr>
          <w:rFonts w:ascii="Book Antiqua" w:eastAsia="Book Antiqua" w:hAnsi="Book Antiqua" w:cs="Book Antiqua"/>
          <w:b/>
          <w:spacing w:val="1"/>
        </w:rPr>
        <w:t>li</w:t>
      </w:r>
      <w:r>
        <w:rPr>
          <w:rFonts w:ascii="Book Antiqua" w:eastAsia="Book Antiqua" w:hAnsi="Book Antiqua" w:cs="Book Antiqua"/>
          <w:b/>
        </w:rPr>
        <w:t>n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 xml:space="preserve">c,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u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</w:rPr>
        <w:t xml:space="preserve">OK                   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b/>
        </w:rPr>
        <w:t>OSU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</w:rPr>
        <w:t>L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ge</w:t>
      </w:r>
      <w:r>
        <w:rPr>
          <w:rFonts w:ascii="Book Antiqua" w:eastAsia="Book Antiqua" w:hAnsi="Book Antiqua" w:cs="Book Antiqua"/>
          <w:b/>
          <w:spacing w:val="-4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n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m</w:t>
      </w:r>
      <w:r>
        <w:rPr>
          <w:rFonts w:ascii="Book Antiqua" w:eastAsia="Book Antiqua" w:hAnsi="Book Antiqua" w:cs="Book Antiqua"/>
          <w:b/>
          <w:spacing w:val="2"/>
        </w:rPr>
        <w:t>a</w:t>
      </w:r>
      <w:r>
        <w:rPr>
          <w:rFonts w:ascii="Book Antiqua" w:eastAsia="Book Antiqua" w:hAnsi="Book Antiqua" w:cs="Book Antiqua"/>
          <w:b/>
        </w:rPr>
        <w:t>l</w:t>
      </w:r>
      <w:r>
        <w:rPr>
          <w:rFonts w:ascii="Book Antiqua" w:eastAsia="Book Antiqua" w:hAnsi="Book Antiqua" w:cs="Book Antiqua"/>
          <w:b/>
          <w:spacing w:val="-6"/>
        </w:rPr>
        <w:t xml:space="preserve"> </w:t>
      </w:r>
      <w:r>
        <w:rPr>
          <w:rFonts w:ascii="Book Antiqua" w:eastAsia="Book Antiqua" w:hAnsi="Book Antiqua" w:cs="Book Antiqua"/>
          <w:b/>
          <w:spacing w:val="-2"/>
        </w:rPr>
        <w:t>S</w:t>
      </w:r>
      <w:r>
        <w:rPr>
          <w:rFonts w:ascii="Book Antiqua" w:eastAsia="Book Antiqua" w:hAnsi="Book Antiqua" w:cs="Book Antiqua"/>
          <w:b/>
          <w:spacing w:val="1"/>
        </w:rPr>
        <w:t>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vi</w:t>
      </w:r>
      <w:r>
        <w:rPr>
          <w:rFonts w:ascii="Book Antiqua" w:eastAsia="Book Antiqua" w:hAnsi="Book Antiqua" w:cs="Book Antiqua"/>
          <w:b/>
          <w:spacing w:val="1"/>
        </w:rPr>
        <w:t>ce</w:t>
      </w:r>
      <w:r>
        <w:rPr>
          <w:rFonts w:ascii="Book Antiqua" w:eastAsia="Book Antiqua" w:hAnsi="Book Antiqua" w:cs="Book Antiqua"/>
          <w:b/>
          <w:spacing w:val="5"/>
        </w:rPr>
        <w:t>s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Ma</w:t>
      </w:r>
      <w:r>
        <w:rPr>
          <w:rFonts w:ascii="Book Antiqua" w:eastAsia="Book Antiqua" w:hAnsi="Book Antiqua" w:cs="Book Antiqua"/>
        </w:rPr>
        <w:t>rysvi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</w:rPr>
        <w:t xml:space="preserve">OH </w:t>
      </w:r>
      <w:r>
        <w:rPr>
          <w:rFonts w:ascii="Book Antiqua" w:eastAsia="Book Antiqua" w:hAnsi="Book Antiqua" w:cs="Book Antiqua"/>
          <w:u w:val="single" w:color="000000"/>
        </w:rPr>
        <w:t>V</w:t>
      </w:r>
      <w:r>
        <w:rPr>
          <w:rFonts w:ascii="Book Antiqua" w:eastAsia="Book Antiqua" w:hAnsi="Book Antiqua" w:cs="Book Antiqua"/>
          <w:spacing w:val="1"/>
          <w:u w:val="single" w:color="000000"/>
        </w:rPr>
        <w:t>e</w:t>
      </w:r>
      <w:r>
        <w:rPr>
          <w:rFonts w:ascii="Book Antiqua" w:eastAsia="Book Antiqua" w:hAnsi="Book Antiqua" w:cs="Book Antiqua"/>
          <w:u w:val="single" w:color="000000"/>
        </w:rPr>
        <w:t>te</w:t>
      </w:r>
      <w:r>
        <w:rPr>
          <w:rFonts w:ascii="Book Antiqua" w:eastAsia="Book Antiqua" w:hAnsi="Book Antiqua" w:cs="Book Antiqua"/>
          <w:spacing w:val="1"/>
          <w:u w:val="single" w:color="000000"/>
        </w:rPr>
        <w:t>r</w:t>
      </w:r>
      <w:r>
        <w:rPr>
          <w:rFonts w:ascii="Book Antiqua" w:eastAsia="Book Antiqua" w:hAnsi="Book Antiqua" w:cs="Book Antiqua"/>
          <w:u w:val="single" w:color="000000"/>
        </w:rPr>
        <w:t>i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spacing w:val="1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ry</w:t>
      </w:r>
      <w:r>
        <w:rPr>
          <w:rFonts w:ascii="Book Antiqua" w:eastAsia="Book Antiqua" w:hAnsi="Book Antiqua" w:cs="Book Antiqua"/>
          <w:spacing w:val="-9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1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s</w:t>
      </w:r>
      <w:r>
        <w:rPr>
          <w:rFonts w:ascii="Book Antiqua" w:eastAsia="Book Antiqua" w:hAnsi="Book Antiqua" w:cs="Book Antiqua"/>
          <w:spacing w:val="-1"/>
          <w:u w:val="single" w:color="000000"/>
        </w:rPr>
        <w:t>s</w:t>
      </w:r>
      <w:r>
        <w:rPr>
          <w:rFonts w:ascii="Book Antiqua" w:eastAsia="Book Antiqua" w:hAnsi="Book Antiqua" w:cs="Book Antiqua"/>
          <w:spacing w:val="2"/>
          <w:u w:val="single" w:color="000000"/>
        </w:rPr>
        <w:t>i</w:t>
      </w:r>
      <w:r>
        <w:rPr>
          <w:rFonts w:ascii="Book Antiqua" w:eastAsia="Book Antiqua" w:hAnsi="Book Antiqua" w:cs="Book Antiqua"/>
          <w:u w:val="single" w:color="000000"/>
        </w:rPr>
        <w:t>s</w:t>
      </w:r>
      <w:r>
        <w:rPr>
          <w:rFonts w:ascii="Book Antiqua" w:eastAsia="Book Antiqua" w:hAnsi="Book Antiqua" w:cs="Book Antiqua"/>
          <w:spacing w:val="-1"/>
          <w:u w:val="single" w:color="000000"/>
        </w:rPr>
        <w:t>t</w:t>
      </w:r>
      <w:r>
        <w:rPr>
          <w:rFonts w:ascii="Book Antiqua" w:eastAsia="Book Antiqua" w:hAnsi="Book Antiqua" w:cs="Book Antiqua"/>
          <w:spacing w:val="1"/>
          <w:u w:val="single" w:color="000000"/>
        </w:rPr>
        <w:t>a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(200</w:t>
      </w:r>
      <w:r>
        <w:rPr>
          <w:rFonts w:ascii="Book Antiqua" w:eastAsia="Book Antiqua" w:hAnsi="Book Antiqua" w:cs="Book Antiqua"/>
          <w:spacing w:val="3"/>
        </w:rPr>
        <w:t>4</w:t>
      </w:r>
      <w:r>
        <w:rPr>
          <w:rFonts w:ascii="Book Antiqua" w:eastAsia="Book Antiqua" w:hAnsi="Book Antiqua" w:cs="Book Antiqua"/>
          <w:spacing w:val="-2"/>
        </w:rPr>
        <w:t>-</w:t>
      </w:r>
      <w:r>
        <w:rPr>
          <w:rFonts w:ascii="Book Antiqua" w:eastAsia="Book Antiqua" w:hAnsi="Book Antiqua" w:cs="Book Antiqua"/>
          <w:spacing w:val="1"/>
        </w:rPr>
        <w:t>200</w:t>
      </w:r>
      <w:r>
        <w:rPr>
          <w:rFonts w:ascii="Book Antiqua" w:eastAsia="Book Antiqua" w:hAnsi="Book Antiqua" w:cs="Book Antiqua"/>
          <w:spacing w:val="-1"/>
        </w:rPr>
        <w:t>7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</w:rPr>
        <w:t xml:space="preserve">                        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V</w:t>
      </w:r>
      <w:r>
        <w:rPr>
          <w:rFonts w:ascii="Book Antiqua" w:eastAsia="Book Antiqua" w:hAnsi="Book Antiqua" w:cs="Book Antiqua"/>
          <w:spacing w:val="1"/>
          <w:u w:val="single" w:color="000000"/>
        </w:rPr>
        <w:t>e</w:t>
      </w:r>
      <w:r>
        <w:rPr>
          <w:rFonts w:ascii="Book Antiqua" w:eastAsia="Book Antiqua" w:hAnsi="Book Antiqua" w:cs="Book Antiqua"/>
          <w:u w:val="single" w:color="000000"/>
        </w:rPr>
        <w:t>te</w:t>
      </w:r>
      <w:r>
        <w:rPr>
          <w:rFonts w:ascii="Book Antiqua" w:eastAsia="Book Antiqua" w:hAnsi="Book Antiqua" w:cs="Book Antiqua"/>
          <w:spacing w:val="1"/>
          <w:u w:val="single" w:color="000000"/>
        </w:rPr>
        <w:t>r</w:t>
      </w:r>
      <w:r>
        <w:rPr>
          <w:rFonts w:ascii="Book Antiqua" w:eastAsia="Book Antiqua" w:hAnsi="Book Antiqua" w:cs="Book Antiqua"/>
          <w:u w:val="single" w:color="000000"/>
        </w:rPr>
        <w:t>i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spacing w:val="1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ry</w:t>
      </w:r>
      <w:r>
        <w:rPr>
          <w:rFonts w:ascii="Book Antiqua" w:eastAsia="Book Antiqua" w:hAnsi="Book Antiqua" w:cs="Book Antiqua"/>
          <w:spacing w:val="-9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I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te</w:t>
      </w:r>
      <w:r>
        <w:rPr>
          <w:rFonts w:ascii="Book Antiqua" w:eastAsia="Book Antiqua" w:hAnsi="Book Antiqua" w:cs="Book Antiqua"/>
          <w:spacing w:val="3"/>
          <w:u w:val="single" w:color="000000"/>
        </w:rPr>
        <w:t>r</w:t>
      </w:r>
      <w:r>
        <w:rPr>
          <w:rFonts w:ascii="Book Antiqua" w:eastAsia="Book Antiqua" w:hAnsi="Book Antiqua" w:cs="Book Antiqua"/>
          <w:u w:val="single" w:color="000000"/>
        </w:rPr>
        <w:t>n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(S</w:t>
      </w:r>
      <w:r>
        <w:rPr>
          <w:rFonts w:ascii="Book Antiqua" w:eastAsia="Book Antiqua" w:hAnsi="Book Antiqua" w:cs="Book Antiqua"/>
        </w:rPr>
        <w:t>u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200</w:t>
      </w:r>
      <w:r>
        <w:rPr>
          <w:rFonts w:ascii="Book Antiqua" w:eastAsia="Book Antiqua" w:hAnsi="Book Antiqua" w:cs="Book Antiqua"/>
          <w:spacing w:val="-1"/>
        </w:rPr>
        <w:t>8</w:t>
      </w:r>
      <w:r>
        <w:rPr>
          <w:rFonts w:ascii="Book Antiqua" w:eastAsia="Book Antiqua" w:hAnsi="Book Antiqua" w:cs="Book Antiqua"/>
        </w:rPr>
        <w:t>)</w:t>
      </w:r>
    </w:p>
    <w:p w14:paraId="29BF0662" w14:textId="77777777" w:rsidR="00BD2BDB" w:rsidRDefault="00EE3FD8">
      <w:pPr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led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d</w:t>
      </w:r>
      <w:r>
        <w:rPr>
          <w:rFonts w:ascii="Book Antiqua" w:eastAsia="Book Antiqua" w:hAnsi="Book Antiqua" w:cs="Book Antiqua"/>
        </w:rPr>
        <w:t>ic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  <w:spacing w:val="2"/>
        </w:rPr>
        <w:t>t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ry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p</w:t>
      </w:r>
      <w:r>
        <w:rPr>
          <w:rFonts w:ascii="Book Antiqua" w:eastAsia="Book Antiqua" w:hAnsi="Book Antiqua" w:cs="Book Antiqua"/>
        </w:rPr>
        <w:t xml:space="preserve">ets                                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z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ef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su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</w:rPr>
        <w:t>ur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</w:p>
    <w:p w14:paraId="2064AB01" w14:textId="77777777" w:rsidR="00BD2BDB" w:rsidRDefault="00EE3FD8">
      <w:pPr>
        <w:spacing w:before="6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R</w:t>
      </w:r>
      <w:r>
        <w:rPr>
          <w:rFonts w:ascii="Book Antiqua" w:eastAsia="Book Antiqua" w:hAnsi="Book Antiqua" w:cs="Book Antiqua"/>
        </w:rPr>
        <w:t>estr</w:t>
      </w:r>
      <w:r>
        <w:rPr>
          <w:rFonts w:ascii="Book Antiqua" w:eastAsia="Book Antiqua" w:hAnsi="Book Antiqua" w:cs="Book Antiqua"/>
          <w:spacing w:val="2"/>
        </w:rPr>
        <w:t>ai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ls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xa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 xml:space="preserve">s                 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ted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>a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10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 deh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rn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</w:p>
    <w:p w14:paraId="51011131" w14:textId="77777777" w:rsidR="00BD2BDB" w:rsidRDefault="00EE3FD8">
      <w:pPr>
        <w:spacing w:before="8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Cle</w:t>
      </w:r>
      <w:r>
        <w:rPr>
          <w:rFonts w:ascii="Book Antiqua" w:eastAsia="Book Antiqua" w:hAnsi="Book Antiqua" w:cs="Book Antiqua"/>
          <w:spacing w:val="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</w:rPr>
        <w:t>ken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</w:rPr>
        <w:t>ls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gs                      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</w:rPr>
        <w:t xml:space="preserve"> H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dled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ho</w:t>
      </w:r>
      <w:r>
        <w:rPr>
          <w:rFonts w:ascii="Book Antiqua" w:eastAsia="Book Antiqua" w:hAnsi="Book Antiqua" w:cs="Book Antiqua"/>
          <w:spacing w:val="3"/>
        </w:rPr>
        <w:t>r</w:t>
      </w:r>
      <w:r>
        <w:rPr>
          <w:rFonts w:ascii="Book Antiqua" w:eastAsia="Book Antiqua" w:hAnsi="Book Antiqua" w:cs="Book Antiqua"/>
        </w:rPr>
        <w:t>ses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s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x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s</w:t>
      </w:r>
    </w:p>
    <w:p w14:paraId="30FD57BF" w14:textId="77777777" w:rsidR="00BD2BDB" w:rsidRDefault="00BD2BDB">
      <w:pPr>
        <w:spacing w:before="16" w:line="240" w:lineRule="exact"/>
        <w:rPr>
          <w:sz w:val="24"/>
          <w:szCs w:val="24"/>
        </w:rPr>
      </w:pPr>
    </w:p>
    <w:p w14:paraId="021C1727" w14:textId="77777777" w:rsidR="00BD2BDB" w:rsidRDefault="00EE3FD8">
      <w:pPr>
        <w:spacing w:line="245" w:lineRule="auto"/>
        <w:ind w:left="100" w:right="2057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>Colum</w:t>
      </w:r>
      <w:r>
        <w:rPr>
          <w:rFonts w:ascii="Book Antiqua" w:eastAsia="Book Antiqua" w:hAnsi="Book Antiqua" w:cs="Book Antiqua"/>
          <w:b/>
          <w:spacing w:val="1"/>
        </w:rPr>
        <w:t>b</w:t>
      </w:r>
      <w:r>
        <w:rPr>
          <w:rFonts w:ascii="Book Antiqua" w:eastAsia="Book Antiqua" w:hAnsi="Book Antiqua" w:cs="Book Antiqua"/>
          <w:b/>
        </w:rPr>
        <w:t>us</w:t>
      </w:r>
      <w:r>
        <w:rPr>
          <w:rFonts w:ascii="Book Antiqua" w:eastAsia="Book Antiqua" w:hAnsi="Book Antiqua" w:cs="Book Antiqua"/>
          <w:b/>
          <w:spacing w:val="-9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Z</w:t>
      </w:r>
      <w:r>
        <w:rPr>
          <w:rFonts w:ascii="Book Antiqua" w:eastAsia="Book Antiqua" w:hAnsi="Book Antiqua" w:cs="Book Antiqua"/>
          <w:b/>
        </w:rPr>
        <w:t>oo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bus,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</w:rPr>
        <w:t xml:space="preserve">OH                             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b/>
        </w:rPr>
        <w:t>Colum</w:t>
      </w:r>
      <w:r>
        <w:rPr>
          <w:rFonts w:ascii="Book Antiqua" w:eastAsia="Book Antiqua" w:hAnsi="Book Antiqua" w:cs="Book Antiqua"/>
          <w:b/>
          <w:spacing w:val="1"/>
        </w:rPr>
        <w:t>b</w:t>
      </w:r>
      <w:r>
        <w:rPr>
          <w:rFonts w:ascii="Book Antiqua" w:eastAsia="Book Antiqua" w:hAnsi="Book Antiqua" w:cs="Book Antiqua"/>
          <w:b/>
        </w:rPr>
        <w:t>us</w:t>
      </w:r>
      <w:r>
        <w:rPr>
          <w:rFonts w:ascii="Book Antiqua" w:eastAsia="Book Antiqua" w:hAnsi="Book Antiqua" w:cs="Book Antiqua"/>
          <w:b/>
          <w:spacing w:val="-9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Z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1"/>
        </w:rPr>
        <w:t>o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bus,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</w:rPr>
        <w:t xml:space="preserve">OH </w:t>
      </w:r>
      <w:r>
        <w:rPr>
          <w:rFonts w:ascii="Book Antiqua" w:eastAsia="Book Antiqua" w:hAnsi="Book Antiqua" w:cs="Book Antiqua"/>
          <w:spacing w:val="1"/>
          <w:u w:val="single" w:color="000000"/>
        </w:rPr>
        <w:t>Af</w:t>
      </w:r>
      <w:r>
        <w:rPr>
          <w:rFonts w:ascii="Book Antiqua" w:eastAsia="Book Antiqua" w:hAnsi="Book Antiqua" w:cs="Book Antiqua"/>
          <w:u w:val="single" w:color="000000"/>
        </w:rPr>
        <w:t>ric</w:t>
      </w:r>
      <w:r>
        <w:rPr>
          <w:rFonts w:ascii="Book Antiqua" w:eastAsia="Book Antiqua" w:hAnsi="Book Antiqua" w:cs="Book Antiqua"/>
          <w:spacing w:val="2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n</w:t>
      </w:r>
      <w:r>
        <w:rPr>
          <w:rFonts w:ascii="Book Antiqua" w:eastAsia="Book Antiqua" w:hAnsi="Book Antiqua" w:cs="Book Antiqua"/>
          <w:spacing w:val="-7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&amp;</w:t>
      </w:r>
      <w:r>
        <w:rPr>
          <w:rFonts w:ascii="Book Antiqua" w:eastAsia="Book Antiqua" w:hAnsi="Book Antiqua" w:cs="Book Antiqua"/>
          <w:spacing w:val="-1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1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us</w:t>
      </w:r>
      <w:r>
        <w:rPr>
          <w:rFonts w:ascii="Book Antiqua" w:eastAsia="Book Antiqua" w:hAnsi="Book Antiqua" w:cs="Book Antiqua"/>
          <w:spacing w:val="-1"/>
          <w:u w:val="single" w:color="000000"/>
        </w:rPr>
        <w:t>t</w:t>
      </w:r>
      <w:r>
        <w:rPr>
          <w:rFonts w:ascii="Book Antiqua" w:eastAsia="Book Antiqua" w:hAnsi="Book Antiqua" w:cs="Book Antiqua"/>
          <w:u w:val="single" w:color="000000"/>
        </w:rPr>
        <w:t>r</w:t>
      </w:r>
      <w:r>
        <w:rPr>
          <w:rFonts w:ascii="Book Antiqua" w:eastAsia="Book Antiqua" w:hAnsi="Book Antiqua" w:cs="Book Antiqua"/>
          <w:spacing w:val="2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l</w:t>
      </w:r>
      <w:r>
        <w:rPr>
          <w:rFonts w:ascii="Book Antiqua" w:eastAsia="Book Antiqua" w:hAnsi="Book Antiqua" w:cs="Book Antiqua"/>
          <w:spacing w:val="-1"/>
          <w:u w:val="single" w:color="000000"/>
        </w:rPr>
        <w:t>i</w:t>
      </w:r>
      <w:r>
        <w:rPr>
          <w:rFonts w:ascii="Book Antiqua" w:eastAsia="Book Antiqua" w:hAnsi="Book Antiqua" w:cs="Book Antiqua"/>
          <w:u w:val="single" w:color="000000"/>
        </w:rPr>
        <w:t>a</w:t>
      </w:r>
      <w:r>
        <w:rPr>
          <w:rFonts w:ascii="Book Antiqua" w:eastAsia="Book Antiqua" w:hAnsi="Book Antiqua" w:cs="Book Antiqua"/>
          <w:spacing w:val="-8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I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te</w:t>
      </w:r>
      <w:r>
        <w:rPr>
          <w:rFonts w:ascii="Book Antiqua" w:eastAsia="Book Antiqua" w:hAnsi="Book Antiqua" w:cs="Book Antiqua"/>
          <w:spacing w:val="1"/>
          <w:u w:val="single" w:color="000000"/>
        </w:rPr>
        <w:t>r</w:t>
      </w:r>
      <w:r>
        <w:rPr>
          <w:rFonts w:ascii="Book Antiqua" w:eastAsia="Book Antiqua" w:hAnsi="Book Antiqua" w:cs="Book Antiqua"/>
          <w:u w:val="single" w:color="000000"/>
        </w:rPr>
        <w:t>n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2008</w:t>
      </w:r>
      <w:r>
        <w:rPr>
          <w:rFonts w:ascii="Book Antiqua" w:eastAsia="Book Antiqua" w:hAnsi="Book Antiqua" w:cs="Book Antiqua"/>
        </w:rPr>
        <w:t xml:space="preserve">)                   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1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s</w:t>
      </w:r>
      <w:r>
        <w:rPr>
          <w:rFonts w:ascii="Book Antiqua" w:eastAsia="Book Antiqua" w:hAnsi="Book Antiqua" w:cs="Book Antiqua"/>
          <w:spacing w:val="-1"/>
          <w:u w:val="single" w:color="000000"/>
        </w:rPr>
        <w:t>i</w:t>
      </w:r>
      <w:r>
        <w:rPr>
          <w:rFonts w:ascii="Book Antiqua" w:eastAsia="Book Antiqua" w:hAnsi="Book Antiqua" w:cs="Book Antiqua"/>
          <w:u w:val="single" w:color="000000"/>
        </w:rPr>
        <w:t>a</w:t>
      </w:r>
      <w:r>
        <w:rPr>
          <w:rFonts w:ascii="Book Antiqua" w:eastAsia="Book Antiqua" w:hAnsi="Book Antiqua" w:cs="Book Antiqua"/>
          <w:spacing w:val="-2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Q</w:t>
      </w:r>
      <w:r>
        <w:rPr>
          <w:rFonts w:ascii="Book Antiqua" w:eastAsia="Book Antiqua" w:hAnsi="Book Antiqua" w:cs="Book Antiqua"/>
          <w:spacing w:val="-1"/>
          <w:u w:val="single" w:color="000000"/>
        </w:rPr>
        <w:t>u</w:t>
      </w:r>
      <w:r>
        <w:rPr>
          <w:rFonts w:ascii="Book Antiqua" w:eastAsia="Book Antiqua" w:hAnsi="Book Antiqua" w:cs="Book Antiqua"/>
          <w:u w:val="single" w:color="000000"/>
        </w:rPr>
        <w:t>est</w:t>
      </w:r>
      <w:r>
        <w:rPr>
          <w:rFonts w:ascii="Book Antiqua" w:eastAsia="Book Antiqua" w:hAnsi="Book Antiqua" w:cs="Book Antiqua"/>
          <w:spacing w:val="-6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3"/>
          <w:u w:val="single" w:color="000000"/>
        </w:rPr>
        <w:t>I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te</w:t>
      </w:r>
      <w:r>
        <w:rPr>
          <w:rFonts w:ascii="Book Antiqua" w:eastAsia="Book Antiqua" w:hAnsi="Book Antiqua" w:cs="Book Antiqua"/>
          <w:spacing w:val="1"/>
          <w:u w:val="single" w:color="000000"/>
        </w:rPr>
        <w:t>r</w:t>
      </w:r>
      <w:r>
        <w:rPr>
          <w:rFonts w:ascii="Book Antiqua" w:eastAsia="Book Antiqua" w:hAnsi="Book Antiqua" w:cs="Book Antiqua"/>
          <w:u w:val="single" w:color="000000"/>
        </w:rPr>
        <w:t>n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2009</w:t>
      </w:r>
      <w:r>
        <w:rPr>
          <w:rFonts w:ascii="Book Antiqua" w:eastAsia="Book Antiqua" w:hAnsi="Book Antiqua" w:cs="Book Antiqua"/>
        </w:rPr>
        <w:t>)</w:t>
      </w:r>
    </w:p>
    <w:p w14:paraId="0AB0E1B4" w14:textId="77777777" w:rsidR="00BD2BDB" w:rsidRDefault="00EE3FD8">
      <w:pPr>
        <w:spacing w:before="3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Pr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d</w:t>
      </w:r>
      <w:r>
        <w:rPr>
          <w:rFonts w:ascii="Book Antiqua" w:eastAsia="Book Antiqua" w:hAnsi="Book Antiqua" w:cs="Book Antiqua"/>
        </w:rPr>
        <w:t xml:space="preserve">iets                                           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ted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K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dut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es</w:t>
      </w:r>
    </w:p>
    <w:p w14:paraId="3ECF6227" w14:textId="77777777" w:rsidR="00BD2BDB" w:rsidRDefault="00EE3FD8">
      <w:pPr>
        <w:spacing w:before="6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  <w:spacing w:val="-1"/>
        </w:rPr>
        <w:t>on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2"/>
        </w:rPr>
        <w:t>t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r                               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  <w:spacing w:val="-1"/>
        </w:rPr>
        <w:t>on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2"/>
        </w:rPr>
        <w:t>t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</w:p>
    <w:p w14:paraId="34F53FA3" w14:textId="77777777" w:rsidR="00BD2BDB" w:rsidRDefault="00EE3FD8">
      <w:pPr>
        <w:spacing w:before="8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Des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2"/>
        </w:rPr>
        <w:t>g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deliver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s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</w:rPr>
        <w:t xml:space="preserve">                       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</w:rPr>
        <w:t xml:space="preserve"> Des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2"/>
        </w:rPr>
        <w:t>g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deliver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s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pu</w:t>
      </w:r>
      <w:r>
        <w:rPr>
          <w:rFonts w:ascii="Book Antiqua" w:eastAsia="Book Antiqua" w:hAnsi="Book Antiqua" w:cs="Book Antiqua"/>
          <w:spacing w:val="3"/>
        </w:rPr>
        <w:t>b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c</w:t>
      </w:r>
    </w:p>
    <w:p w14:paraId="3F9713BA" w14:textId="77777777" w:rsidR="00BD2BDB" w:rsidRDefault="00BD2BDB">
      <w:pPr>
        <w:spacing w:before="18" w:line="240" w:lineRule="exact"/>
        <w:rPr>
          <w:sz w:val="24"/>
          <w:szCs w:val="24"/>
        </w:rPr>
      </w:pPr>
    </w:p>
    <w:p w14:paraId="21DC934D" w14:textId="77777777" w:rsidR="00BD2BDB" w:rsidRDefault="00EE3FD8">
      <w:pPr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INT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>I</w:t>
      </w:r>
      <w:r>
        <w:rPr>
          <w:rFonts w:ascii="Book Antiqua" w:eastAsia="Book Antiqua" w:hAnsi="Book Antiqua" w:cs="Book Antiqua"/>
        </w:rPr>
        <w:t>ONAL</w:t>
      </w:r>
      <w:r>
        <w:rPr>
          <w:rFonts w:ascii="Book Antiqua" w:eastAsia="Book Antiqua" w:hAnsi="Book Antiqua" w:cs="Book Antiqua"/>
          <w:spacing w:val="-16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NCE</w:t>
      </w:r>
    </w:p>
    <w:p w14:paraId="260BA473" w14:textId="77777777" w:rsidR="00BD2BDB" w:rsidRDefault="00EE3FD8">
      <w:pPr>
        <w:spacing w:before="35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us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  <w:spacing w:val="1"/>
        </w:rPr>
        <w:t>ali</w:t>
      </w:r>
      <w:r>
        <w:rPr>
          <w:rFonts w:ascii="Book Antiqua" w:eastAsia="Book Antiqua" w:hAnsi="Book Antiqua" w:cs="Book Antiqua"/>
          <w:b/>
        </w:rPr>
        <w:t>a</w:t>
      </w:r>
      <w:r>
        <w:rPr>
          <w:rFonts w:ascii="Book Antiqua" w:eastAsia="Book Antiqua" w:hAnsi="Book Antiqua" w:cs="Book Antiqua"/>
          <w:b/>
          <w:spacing w:val="-7"/>
        </w:rPr>
        <w:t xml:space="preserve"> 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udy</w:t>
      </w:r>
      <w:r>
        <w:rPr>
          <w:rFonts w:ascii="Book Antiqua" w:eastAsia="Book Antiqua" w:hAnsi="Book Antiqua" w:cs="Book Antiqua"/>
          <w:b/>
          <w:spacing w:val="-5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b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 xml:space="preserve">d                                         </w:t>
      </w:r>
      <w:r>
        <w:rPr>
          <w:rFonts w:ascii="Book Antiqua" w:eastAsia="Book Antiqua" w:hAnsi="Book Antiqua" w:cs="Book Antiqua"/>
          <w:b/>
          <w:spacing w:val="37"/>
        </w:rPr>
        <w:t xml:space="preserve"> </w:t>
      </w:r>
      <w:r>
        <w:rPr>
          <w:rFonts w:ascii="Book Antiqua" w:eastAsia="Book Antiqua" w:hAnsi="Book Antiqua" w:cs="Book Antiqua"/>
          <w:b/>
        </w:rPr>
        <w:t>Cos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a</w:t>
      </w:r>
      <w:r>
        <w:rPr>
          <w:rFonts w:ascii="Book Antiqua" w:eastAsia="Book Antiqua" w:hAnsi="Book Antiqua" w:cs="Book Antiqua"/>
          <w:b/>
          <w:spacing w:val="-4"/>
        </w:rPr>
        <w:t xml:space="preserve"> </w:t>
      </w:r>
      <w:r>
        <w:rPr>
          <w:rFonts w:ascii="Book Antiqua" w:eastAsia="Book Antiqua" w:hAnsi="Book Antiqua" w:cs="Book Antiqua"/>
          <w:b/>
        </w:rPr>
        <w:t>R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ca</w:t>
      </w:r>
      <w:r>
        <w:rPr>
          <w:rFonts w:ascii="Book Antiqua" w:eastAsia="Book Antiqua" w:hAnsi="Book Antiqua" w:cs="Book Antiqua"/>
          <w:b/>
          <w:spacing w:val="-2"/>
        </w:rPr>
        <w:t xml:space="preserve"> 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udy</w:t>
      </w:r>
      <w:r>
        <w:rPr>
          <w:rFonts w:ascii="Book Antiqua" w:eastAsia="Book Antiqua" w:hAnsi="Book Antiqua" w:cs="Book Antiqua"/>
          <w:b/>
          <w:spacing w:val="-5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b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d</w:t>
      </w:r>
    </w:p>
    <w:p w14:paraId="27B0A173" w14:textId="77777777" w:rsidR="00BD2BDB" w:rsidRDefault="00EE3FD8">
      <w:pPr>
        <w:spacing w:before="6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</w:rPr>
        <w:t>cienc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(Ja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2"/>
        </w:rPr>
        <w:t>.</w:t>
      </w:r>
      <w:r>
        <w:rPr>
          <w:rFonts w:ascii="Book Antiqua" w:eastAsia="Book Antiqua" w:hAnsi="Book Antiqua" w:cs="Book Antiqua"/>
          <w:spacing w:val="1"/>
        </w:rPr>
        <w:t>-Ma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-1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2010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</w:rPr>
        <w:t xml:space="preserve">                        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lege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</w:rPr>
        <w:t>Expe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2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(Ma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200</w:t>
      </w:r>
      <w:r>
        <w:rPr>
          <w:rFonts w:ascii="Book Antiqua" w:eastAsia="Book Antiqua" w:hAnsi="Book Antiqua" w:cs="Book Antiqua"/>
          <w:spacing w:val="-1"/>
        </w:rPr>
        <w:t>9</w:t>
      </w:r>
      <w:r>
        <w:rPr>
          <w:rFonts w:ascii="Book Antiqua" w:eastAsia="Book Antiqua" w:hAnsi="Book Antiqua" w:cs="Book Antiqua"/>
        </w:rPr>
        <w:t>)</w:t>
      </w:r>
    </w:p>
    <w:p w14:paraId="3E2E922B" w14:textId="77777777" w:rsidR="00BD2BDB" w:rsidRDefault="00EE3FD8">
      <w:pPr>
        <w:spacing w:before="6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sc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welf</w:t>
      </w:r>
      <w:r>
        <w:rPr>
          <w:rFonts w:ascii="Book Antiqua" w:eastAsia="Book Antiqua" w:hAnsi="Book Antiqua" w:cs="Book Antiqua"/>
          <w:spacing w:val="2"/>
        </w:rPr>
        <w:t>a</w:t>
      </w:r>
      <w:r>
        <w:rPr>
          <w:rFonts w:ascii="Book Antiqua" w:eastAsia="Book Antiqua" w:hAnsi="Book Antiqua" w:cs="Book Antiqua"/>
        </w:rPr>
        <w:t>re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 xml:space="preserve">ls                              </w:t>
      </w:r>
      <w:r>
        <w:rPr>
          <w:rFonts w:ascii="Book Antiqua" w:eastAsia="Book Antiqua" w:hAnsi="Book Antiqua" w:cs="Book Antiqua"/>
          <w:spacing w:val="39"/>
        </w:rPr>
        <w:t xml:space="preserve"> </w:t>
      </w: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</w:rPr>
        <w:t xml:space="preserve"> Ex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tro</w:t>
      </w:r>
      <w:r>
        <w:rPr>
          <w:rFonts w:ascii="Book Antiqua" w:eastAsia="Book Antiqua" w:hAnsi="Book Antiqua" w:cs="Book Antiqua"/>
          <w:spacing w:val="2"/>
        </w:rPr>
        <w:t>p</w:t>
      </w:r>
      <w:r>
        <w:rPr>
          <w:rFonts w:ascii="Book Antiqua" w:eastAsia="Book Antiqua" w:hAnsi="Book Antiqua" w:cs="Book Antiqua"/>
        </w:rPr>
        <w:t>ic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vir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  <w:spacing w:val="-1"/>
        </w:rPr>
        <w:t>nm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</w:t>
      </w:r>
    </w:p>
    <w:p w14:paraId="1BAA49D9" w14:textId="77777777" w:rsidR="00BD2BDB" w:rsidRDefault="00EE3FD8">
      <w:pPr>
        <w:spacing w:before="8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du</w:t>
      </w:r>
      <w:r>
        <w:rPr>
          <w:rFonts w:ascii="Book Antiqua" w:eastAsia="Book Antiqua" w:hAnsi="Book Antiqua" w:cs="Book Antiqua"/>
          <w:spacing w:val="2"/>
        </w:rPr>
        <w:t>c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y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 xml:space="preserve">s              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♦</w:t>
      </w:r>
      <w:r>
        <w:rPr>
          <w:rFonts w:ascii="Book Antiqua" w:eastAsia="Book Antiqua" w:hAnsi="Book Antiqua" w:cs="Book Antiqua"/>
        </w:rPr>
        <w:t xml:space="preserve"> Le</w:t>
      </w:r>
      <w:r>
        <w:rPr>
          <w:rFonts w:ascii="Book Antiqua" w:eastAsia="Book Antiqua" w:hAnsi="Book Antiqua" w:cs="Book Antiqua"/>
          <w:spacing w:val="2"/>
        </w:rPr>
        <w:t>a</w:t>
      </w:r>
      <w:r>
        <w:rPr>
          <w:rFonts w:ascii="Book Antiqua" w:eastAsia="Book Antiqua" w:hAnsi="Book Antiqua" w:cs="Book Antiqua"/>
        </w:rPr>
        <w:t>rned</w:t>
      </w:r>
      <w:r>
        <w:rPr>
          <w:rFonts w:ascii="Book Antiqua" w:eastAsia="Book Antiqua" w:hAnsi="Book Antiqua" w:cs="Book Antiqua"/>
          <w:spacing w:val="-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</w:rPr>
        <w:t>sus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2"/>
        </w:rPr>
        <w:t>ai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2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griculture</w:t>
      </w:r>
    </w:p>
    <w:p w14:paraId="6EDFD595" w14:textId="77777777" w:rsidR="00BD2BDB" w:rsidRDefault="00BD2BDB">
      <w:pPr>
        <w:spacing w:before="18" w:line="240" w:lineRule="exact"/>
        <w:rPr>
          <w:sz w:val="24"/>
          <w:szCs w:val="24"/>
        </w:rPr>
      </w:pPr>
    </w:p>
    <w:p w14:paraId="1C11A779" w14:textId="77777777" w:rsidR="00BD2BDB" w:rsidRDefault="00EE3FD8">
      <w:pPr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S</w:t>
      </w:r>
      <w:r>
        <w:rPr>
          <w:rFonts w:ascii="Book Antiqua" w:eastAsia="Book Antiqua" w:hAnsi="Book Antiqua" w:cs="Book Antiqua"/>
        </w:rPr>
        <w:t>HIP</w:t>
      </w:r>
    </w:p>
    <w:p w14:paraId="6C5287A0" w14:textId="77777777" w:rsidR="00BD2BDB" w:rsidRDefault="00EE3FD8">
      <w:pPr>
        <w:spacing w:before="35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1"/>
        </w:rPr>
        <w:t>Al</w:t>
      </w:r>
      <w:r>
        <w:rPr>
          <w:rFonts w:ascii="Book Antiqua" w:eastAsia="Book Antiqua" w:hAnsi="Book Antiqua" w:cs="Book Antiqua"/>
          <w:b/>
        </w:rPr>
        <w:t>pha</w:t>
      </w:r>
      <w:r>
        <w:rPr>
          <w:rFonts w:ascii="Book Antiqua" w:eastAsia="Book Antiqua" w:hAnsi="Book Antiqua" w:cs="Book Antiqua"/>
          <w:b/>
          <w:spacing w:val="-5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T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u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Z</w:t>
      </w:r>
      <w:r>
        <w:rPr>
          <w:rFonts w:ascii="Book Antiqua" w:eastAsia="Book Antiqua" w:hAnsi="Book Antiqua" w:cs="Book Antiqua"/>
          <w:b/>
          <w:spacing w:val="1"/>
        </w:rPr>
        <w:t>eta-</w:t>
      </w:r>
      <w:r>
        <w:rPr>
          <w:rFonts w:ascii="Book Antiqua" w:eastAsia="Book Antiqua" w:hAnsi="Book Antiqua" w:cs="Book Antiqua"/>
          <w:b/>
        </w:rPr>
        <w:t>F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mHou</w:t>
      </w:r>
      <w:r>
        <w:rPr>
          <w:rFonts w:ascii="Book Antiqua" w:eastAsia="Book Antiqua" w:hAnsi="Book Antiqua" w:cs="Book Antiqua"/>
          <w:b/>
          <w:spacing w:val="3"/>
        </w:rPr>
        <w:t>s</w:t>
      </w:r>
      <w:r>
        <w:rPr>
          <w:rFonts w:ascii="Book Antiqua" w:eastAsia="Book Antiqua" w:hAnsi="Book Antiqua" w:cs="Book Antiqua"/>
          <w:b/>
        </w:rPr>
        <w:t xml:space="preserve">e                                  </w:t>
      </w:r>
      <w:r>
        <w:rPr>
          <w:rFonts w:ascii="Book Antiqua" w:eastAsia="Book Antiqua" w:hAnsi="Book Antiqua" w:cs="Book Antiqua"/>
          <w:b/>
          <w:spacing w:val="11"/>
        </w:rPr>
        <w:t xml:space="preserve"> </w:t>
      </w:r>
      <w:r>
        <w:rPr>
          <w:rFonts w:ascii="Book Antiqua" w:eastAsia="Book Antiqua" w:hAnsi="Book Antiqua" w:cs="Book Antiqua"/>
          <w:b/>
        </w:rPr>
        <w:t>P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  <w:spacing w:val="2"/>
        </w:rPr>
        <w:t>e</w:t>
      </w:r>
      <w:r>
        <w:rPr>
          <w:rFonts w:ascii="Book Antiqua" w:eastAsia="Book Antiqua" w:hAnsi="Book Antiqua" w:cs="Book Antiqua"/>
          <w:b/>
          <w:spacing w:val="1"/>
        </w:rPr>
        <w:t>-Vete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  <w:spacing w:val="-2"/>
        </w:rPr>
        <w:t>n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y</w:t>
      </w:r>
      <w:r>
        <w:rPr>
          <w:rFonts w:ascii="Book Antiqua" w:eastAsia="Book Antiqua" w:hAnsi="Book Antiqua" w:cs="Book Antiqua"/>
          <w:b/>
          <w:spacing w:val="-13"/>
        </w:rPr>
        <w:t xml:space="preserve"> </w:t>
      </w:r>
      <w:r>
        <w:rPr>
          <w:rFonts w:ascii="Book Antiqua" w:eastAsia="Book Antiqua" w:hAnsi="Book Antiqua" w:cs="Book Antiqua"/>
          <w:b/>
        </w:rPr>
        <w:t>C</w:t>
      </w:r>
      <w:r>
        <w:rPr>
          <w:rFonts w:ascii="Book Antiqua" w:eastAsia="Book Antiqua" w:hAnsi="Book Antiqua" w:cs="Book Antiqua"/>
          <w:b/>
          <w:spacing w:val="1"/>
        </w:rPr>
        <w:t>l</w:t>
      </w:r>
      <w:r>
        <w:rPr>
          <w:rFonts w:ascii="Book Antiqua" w:eastAsia="Book Antiqua" w:hAnsi="Book Antiqua" w:cs="Book Antiqua"/>
          <w:b/>
        </w:rPr>
        <w:t>ub</w:t>
      </w:r>
    </w:p>
    <w:p w14:paraId="3529E795" w14:textId="77777777" w:rsidR="00BD2BDB" w:rsidRDefault="00EE3FD8">
      <w:pPr>
        <w:spacing w:before="6" w:line="245" w:lineRule="auto"/>
        <w:ind w:left="100" w:right="2718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u w:val="single" w:color="000000"/>
        </w:rPr>
        <w:t>VP</w:t>
      </w:r>
      <w:r>
        <w:rPr>
          <w:rFonts w:ascii="Book Antiqua" w:eastAsia="Book Antiqua" w:hAnsi="Book Antiqua" w:cs="Book Antiqua"/>
          <w:spacing w:val="-3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of</w:t>
      </w:r>
      <w:r>
        <w:rPr>
          <w:rFonts w:ascii="Book Antiqua" w:eastAsia="Book Antiqua" w:hAnsi="Book Antiqua" w:cs="Book Antiqua"/>
          <w:spacing w:val="-1"/>
          <w:u w:val="single" w:color="000000"/>
        </w:rPr>
        <w:t xml:space="preserve"> R</w:t>
      </w:r>
      <w:r>
        <w:rPr>
          <w:rFonts w:ascii="Book Antiqua" w:eastAsia="Book Antiqua" w:hAnsi="Book Antiqua" w:cs="Book Antiqua"/>
          <w:u w:val="single" w:color="000000"/>
        </w:rPr>
        <w:t>e</w:t>
      </w:r>
      <w:r>
        <w:rPr>
          <w:rFonts w:ascii="Book Antiqua" w:eastAsia="Book Antiqua" w:hAnsi="Book Antiqua" w:cs="Book Antiqua"/>
          <w:spacing w:val="1"/>
          <w:u w:val="single" w:color="000000"/>
        </w:rPr>
        <w:t>c</w:t>
      </w:r>
      <w:r>
        <w:rPr>
          <w:rFonts w:ascii="Book Antiqua" w:eastAsia="Book Antiqua" w:hAnsi="Book Antiqua" w:cs="Book Antiqua"/>
          <w:u w:val="single" w:color="000000"/>
        </w:rPr>
        <w:t>ru</w:t>
      </w:r>
      <w:r>
        <w:rPr>
          <w:rFonts w:ascii="Book Antiqua" w:eastAsia="Book Antiqua" w:hAnsi="Book Antiqua" w:cs="Book Antiqua"/>
          <w:spacing w:val="2"/>
          <w:u w:val="single" w:color="000000"/>
        </w:rPr>
        <w:t>i</w:t>
      </w:r>
      <w:r>
        <w:rPr>
          <w:rFonts w:ascii="Book Antiqua" w:eastAsia="Book Antiqua" w:hAnsi="Book Antiqua" w:cs="Book Antiqua"/>
          <w:u w:val="single" w:color="000000"/>
        </w:rPr>
        <w:t>t</w:t>
      </w:r>
      <w:r>
        <w:rPr>
          <w:rFonts w:ascii="Book Antiqua" w:eastAsia="Book Antiqua" w:hAnsi="Book Antiqua" w:cs="Book Antiqua"/>
          <w:spacing w:val="-1"/>
          <w:u w:val="single" w:color="000000"/>
        </w:rPr>
        <w:t>m</w:t>
      </w:r>
      <w:r>
        <w:rPr>
          <w:rFonts w:ascii="Book Antiqua" w:eastAsia="Book Antiqua" w:hAnsi="Book Antiqua" w:cs="Book Antiqua"/>
          <w:spacing w:val="3"/>
          <w:u w:val="single" w:color="000000"/>
        </w:rPr>
        <w:t>e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</w:t>
      </w:r>
      <w:r>
        <w:rPr>
          <w:rFonts w:ascii="Book Antiqua" w:eastAsia="Book Antiqua" w:hAnsi="Book Antiqua" w:cs="Book Antiqua"/>
          <w:spacing w:val="-11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 xml:space="preserve">&amp; </w:t>
      </w:r>
      <w:r>
        <w:rPr>
          <w:rFonts w:ascii="Book Antiqua" w:eastAsia="Book Antiqua" w:hAnsi="Book Antiqua" w:cs="Book Antiqua"/>
          <w:spacing w:val="-1"/>
          <w:u w:val="single" w:color="000000"/>
        </w:rPr>
        <w:t>R</w:t>
      </w:r>
      <w:r>
        <w:rPr>
          <w:rFonts w:ascii="Book Antiqua" w:eastAsia="Book Antiqua" w:hAnsi="Book Antiqua" w:cs="Book Antiqua"/>
          <w:u w:val="single" w:color="000000"/>
        </w:rPr>
        <w:t>et</w:t>
      </w:r>
      <w:r>
        <w:rPr>
          <w:rFonts w:ascii="Book Antiqua" w:eastAsia="Book Antiqua" w:hAnsi="Book Antiqua" w:cs="Book Antiqua"/>
          <w:spacing w:val="3"/>
          <w:u w:val="single" w:color="000000"/>
        </w:rPr>
        <w:t>e</w:t>
      </w:r>
      <w:r>
        <w:rPr>
          <w:rFonts w:ascii="Book Antiqua" w:eastAsia="Book Antiqua" w:hAnsi="Book Antiqua" w:cs="Book Antiqua"/>
          <w:spacing w:val="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ti</w:t>
      </w:r>
      <w:r>
        <w:rPr>
          <w:rFonts w:ascii="Book Antiqua" w:eastAsia="Book Antiqua" w:hAnsi="Book Antiqua" w:cs="Book Antiqua"/>
          <w:spacing w:val="-1"/>
          <w:u w:val="single" w:color="000000"/>
        </w:rPr>
        <w:t>o</w:t>
      </w:r>
      <w:r>
        <w:rPr>
          <w:rFonts w:ascii="Book Antiqua" w:eastAsia="Book Antiqua" w:hAnsi="Book Antiqua" w:cs="Book Antiqua"/>
          <w:u w:val="single" w:color="000000"/>
        </w:rPr>
        <w:t>n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(200</w:t>
      </w:r>
      <w:r>
        <w:rPr>
          <w:rFonts w:ascii="Book Antiqua" w:eastAsia="Book Antiqua" w:hAnsi="Book Antiqua" w:cs="Book Antiqua"/>
          <w:spacing w:val="2"/>
        </w:rPr>
        <w:t>9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Pr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t)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Pr</w:t>
      </w:r>
      <w:r>
        <w:rPr>
          <w:rFonts w:ascii="Book Antiqua" w:eastAsia="Book Antiqua" w:hAnsi="Book Antiqua" w:cs="Book Antiqua"/>
          <w:spacing w:val="1"/>
          <w:u w:val="single" w:color="000000"/>
        </w:rPr>
        <w:t>e</w:t>
      </w:r>
      <w:r>
        <w:rPr>
          <w:rFonts w:ascii="Book Antiqua" w:eastAsia="Book Antiqua" w:hAnsi="Book Antiqua" w:cs="Book Antiqua"/>
          <w:u w:val="single" w:color="000000"/>
        </w:rPr>
        <w:t>s</w:t>
      </w:r>
      <w:r>
        <w:rPr>
          <w:rFonts w:ascii="Book Antiqua" w:eastAsia="Book Antiqua" w:hAnsi="Book Antiqua" w:cs="Book Antiqua"/>
          <w:spacing w:val="-1"/>
          <w:u w:val="single" w:color="000000"/>
        </w:rPr>
        <w:t>i</w:t>
      </w:r>
      <w:r>
        <w:rPr>
          <w:rFonts w:ascii="Book Antiqua" w:eastAsia="Book Antiqua" w:hAnsi="Book Antiqua" w:cs="Book Antiqua"/>
          <w:u w:val="single" w:color="000000"/>
        </w:rPr>
        <w:t>dent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(200</w:t>
      </w:r>
      <w:r>
        <w:rPr>
          <w:rFonts w:ascii="Book Antiqua" w:eastAsia="Book Antiqua" w:hAnsi="Book Antiqua" w:cs="Book Antiqua"/>
          <w:spacing w:val="2"/>
        </w:rPr>
        <w:t>9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Pr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t) </w:t>
      </w:r>
      <w:r>
        <w:rPr>
          <w:rFonts w:ascii="Book Antiqua" w:eastAsia="Book Antiqua" w:hAnsi="Book Antiqua" w:cs="Book Antiqua"/>
          <w:u w:val="single" w:color="000000"/>
        </w:rPr>
        <w:t>D</w:t>
      </w:r>
      <w:r>
        <w:rPr>
          <w:rFonts w:ascii="Book Antiqua" w:eastAsia="Book Antiqua" w:hAnsi="Book Antiqua" w:cs="Book Antiqua"/>
          <w:spacing w:val="-1"/>
          <w:u w:val="single" w:color="000000"/>
        </w:rPr>
        <w:t>i</w:t>
      </w:r>
      <w:r>
        <w:rPr>
          <w:rFonts w:ascii="Book Antiqua" w:eastAsia="Book Antiqua" w:hAnsi="Book Antiqua" w:cs="Book Antiqua"/>
          <w:u w:val="single" w:color="000000"/>
        </w:rPr>
        <w:t>r</w:t>
      </w:r>
      <w:r>
        <w:rPr>
          <w:rFonts w:ascii="Book Antiqua" w:eastAsia="Book Antiqua" w:hAnsi="Book Antiqua" w:cs="Book Antiqua"/>
          <w:spacing w:val="1"/>
          <w:u w:val="single" w:color="000000"/>
        </w:rPr>
        <w:t>e</w:t>
      </w:r>
      <w:r>
        <w:rPr>
          <w:rFonts w:ascii="Book Antiqua" w:eastAsia="Book Antiqua" w:hAnsi="Book Antiqua" w:cs="Book Antiqua"/>
          <w:u w:val="single" w:color="000000"/>
        </w:rPr>
        <w:t>ctor</w:t>
      </w:r>
      <w:r>
        <w:rPr>
          <w:rFonts w:ascii="Book Antiqua" w:eastAsia="Book Antiqua" w:hAnsi="Book Antiqua" w:cs="Book Antiqua"/>
          <w:spacing w:val="-5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-1"/>
          <w:u w:val="single" w:color="000000"/>
        </w:rPr>
        <w:t>o</w:t>
      </w:r>
      <w:r>
        <w:rPr>
          <w:rFonts w:ascii="Book Antiqua" w:eastAsia="Book Antiqua" w:hAnsi="Book Antiqua" w:cs="Book Antiqua"/>
          <w:u w:val="single" w:color="000000"/>
        </w:rPr>
        <w:t>f</w:t>
      </w:r>
      <w:r>
        <w:rPr>
          <w:rFonts w:ascii="Book Antiqua" w:eastAsia="Book Antiqua" w:hAnsi="Book Antiqua" w:cs="Book Antiqua"/>
          <w:spacing w:val="-1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New</w:t>
      </w:r>
      <w:r>
        <w:rPr>
          <w:rFonts w:ascii="Book Antiqua" w:eastAsia="Book Antiqua" w:hAnsi="Book Antiqua" w:cs="Book Antiqua"/>
          <w:spacing w:val="-5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1"/>
          <w:u w:val="single" w:color="000000"/>
        </w:rPr>
        <w:t>M</w:t>
      </w:r>
      <w:r>
        <w:rPr>
          <w:rFonts w:ascii="Book Antiqua" w:eastAsia="Book Antiqua" w:hAnsi="Book Antiqua" w:cs="Book Antiqua"/>
          <w:u w:val="single" w:color="000000"/>
        </w:rPr>
        <w:t>emb</w:t>
      </w:r>
      <w:r>
        <w:rPr>
          <w:rFonts w:ascii="Book Antiqua" w:eastAsia="Book Antiqua" w:hAnsi="Book Antiqua" w:cs="Book Antiqua"/>
          <w:spacing w:val="1"/>
          <w:u w:val="single" w:color="000000"/>
        </w:rPr>
        <w:t>e</w:t>
      </w:r>
      <w:r>
        <w:rPr>
          <w:rFonts w:ascii="Book Antiqua" w:eastAsia="Book Antiqua" w:hAnsi="Book Antiqua" w:cs="Book Antiqua"/>
          <w:u w:val="single" w:color="000000"/>
        </w:rPr>
        <w:t>r</w:t>
      </w:r>
      <w:r>
        <w:rPr>
          <w:rFonts w:ascii="Book Antiqua" w:eastAsia="Book Antiqua" w:hAnsi="Book Antiqua" w:cs="Book Antiqua"/>
          <w:spacing w:val="-7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3"/>
          <w:u w:val="single" w:color="000000"/>
        </w:rPr>
        <w:t>E</w:t>
      </w:r>
      <w:r>
        <w:rPr>
          <w:rFonts w:ascii="Book Antiqua" w:eastAsia="Book Antiqua" w:hAnsi="Book Antiqua" w:cs="Book Antiqua"/>
          <w:u w:val="single" w:color="000000"/>
        </w:rPr>
        <w:t>duc.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(20</w:t>
      </w:r>
      <w:r>
        <w:rPr>
          <w:rFonts w:ascii="Book Antiqua" w:eastAsia="Book Antiqua" w:hAnsi="Book Antiqua" w:cs="Book Antiqua"/>
          <w:spacing w:val="-1"/>
        </w:rPr>
        <w:t>0</w:t>
      </w:r>
      <w:r>
        <w:rPr>
          <w:rFonts w:ascii="Book Antiqua" w:eastAsia="Book Antiqua" w:hAnsi="Book Antiqua" w:cs="Book Antiqua"/>
          <w:spacing w:val="2"/>
        </w:rPr>
        <w:t>8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1"/>
        </w:rPr>
        <w:t>2</w:t>
      </w:r>
      <w:r>
        <w:rPr>
          <w:rFonts w:ascii="Book Antiqua" w:eastAsia="Book Antiqua" w:hAnsi="Book Antiqua" w:cs="Book Antiqua"/>
          <w:spacing w:val="1"/>
        </w:rPr>
        <w:t>00</w:t>
      </w:r>
      <w:r>
        <w:rPr>
          <w:rFonts w:ascii="Book Antiqua" w:eastAsia="Book Antiqua" w:hAnsi="Book Antiqua" w:cs="Book Antiqua"/>
          <w:spacing w:val="-1"/>
        </w:rPr>
        <w:t>9</w:t>
      </w:r>
      <w:r>
        <w:rPr>
          <w:rFonts w:ascii="Book Antiqua" w:eastAsia="Book Antiqua" w:hAnsi="Book Antiqua" w:cs="Book Antiqua"/>
        </w:rPr>
        <w:t xml:space="preserve">)        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T</w:t>
      </w:r>
      <w:r>
        <w:rPr>
          <w:rFonts w:ascii="Book Antiqua" w:eastAsia="Book Antiqua" w:hAnsi="Book Antiqua" w:cs="Book Antiqua"/>
          <w:spacing w:val="1"/>
          <w:u w:val="single" w:color="000000"/>
        </w:rPr>
        <w:t>r</w:t>
      </w:r>
      <w:r>
        <w:rPr>
          <w:rFonts w:ascii="Book Antiqua" w:eastAsia="Book Antiqua" w:hAnsi="Book Antiqua" w:cs="Book Antiqua"/>
          <w:u w:val="single" w:color="000000"/>
        </w:rPr>
        <w:t>e</w:t>
      </w:r>
      <w:r>
        <w:rPr>
          <w:rFonts w:ascii="Book Antiqua" w:eastAsia="Book Antiqua" w:hAnsi="Book Antiqua" w:cs="Book Antiqua"/>
          <w:spacing w:val="2"/>
          <w:u w:val="single" w:color="000000"/>
        </w:rPr>
        <w:t>a</w:t>
      </w:r>
      <w:r>
        <w:rPr>
          <w:rFonts w:ascii="Book Antiqua" w:eastAsia="Book Antiqua" w:hAnsi="Book Antiqua" w:cs="Book Antiqua"/>
          <w:u w:val="single" w:color="000000"/>
        </w:rPr>
        <w:t>surer</w:t>
      </w:r>
      <w:r>
        <w:rPr>
          <w:rFonts w:ascii="Book Antiqua" w:eastAsia="Book Antiqua" w:hAnsi="Book Antiqua" w:cs="Book Antiqua"/>
          <w:spacing w:val="-9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spacing w:val="-4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(20</w:t>
      </w:r>
      <w:r>
        <w:rPr>
          <w:rFonts w:ascii="Book Antiqua" w:eastAsia="Book Antiqua" w:hAnsi="Book Antiqua" w:cs="Book Antiqua"/>
          <w:spacing w:val="-1"/>
        </w:rPr>
        <w:t>0</w:t>
      </w:r>
      <w:r>
        <w:rPr>
          <w:rFonts w:ascii="Book Antiqua" w:eastAsia="Book Antiqua" w:hAnsi="Book Antiqua" w:cs="Book Antiqua"/>
          <w:spacing w:val="2"/>
        </w:rPr>
        <w:t>8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1"/>
        </w:rPr>
        <w:t>2</w:t>
      </w:r>
      <w:r>
        <w:rPr>
          <w:rFonts w:ascii="Book Antiqua" w:eastAsia="Book Antiqua" w:hAnsi="Book Antiqua" w:cs="Book Antiqua"/>
          <w:spacing w:val="1"/>
        </w:rPr>
        <w:t>00</w:t>
      </w:r>
      <w:r>
        <w:rPr>
          <w:rFonts w:ascii="Book Antiqua" w:eastAsia="Book Antiqua" w:hAnsi="Book Antiqua" w:cs="Book Antiqua"/>
          <w:spacing w:val="-1"/>
        </w:rPr>
        <w:t>9</w:t>
      </w:r>
      <w:r>
        <w:rPr>
          <w:rFonts w:ascii="Book Antiqua" w:eastAsia="Book Antiqua" w:hAnsi="Book Antiqua" w:cs="Book Antiqua"/>
        </w:rPr>
        <w:t>)</w:t>
      </w:r>
    </w:p>
    <w:p w14:paraId="23A60CAF" w14:textId="77777777" w:rsidR="00BD2BDB" w:rsidRDefault="00BD2BDB">
      <w:pPr>
        <w:spacing w:before="13" w:line="240" w:lineRule="exact"/>
        <w:rPr>
          <w:sz w:val="24"/>
          <w:szCs w:val="24"/>
        </w:rPr>
      </w:pPr>
    </w:p>
    <w:p w14:paraId="344148FA" w14:textId="77777777" w:rsidR="00BD2BDB" w:rsidRDefault="00EE3FD8">
      <w:pPr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PHIL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NT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</w:rPr>
        <w:t>PY</w:t>
      </w:r>
    </w:p>
    <w:p w14:paraId="47996986" w14:textId="77777777" w:rsidR="00BD2BDB" w:rsidRDefault="00EE3FD8">
      <w:pPr>
        <w:spacing w:before="35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B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g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  <w:spacing w:val="2"/>
        </w:rPr>
        <w:t>B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ot</w:t>
      </w:r>
      <w:r>
        <w:rPr>
          <w:rFonts w:ascii="Book Antiqua" w:eastAsia="Book Antiqua" w:hAnsi="Book Antiqua" w:cs="Book Antiqua"/>
          <w:b/>
          <w:spacing w:val="1"/>
        </w:rPr>
        <w:t>he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-7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B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g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Si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te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</w:rPr>
        <w:t xml:space="preserve">of 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m</w:t>
      </w:r>
      <w:r>
        <w:rPr>
          <w:rFonts w:ascii="Book Antiqua" w:eastAsia="Book Antiqua" w:hAnsi="Book Antiqua" w:cs="Book Antiqua"/>
          <w:b/>
          <w:spacing w:val="2"/>
        </w:rPr>
        <w:t>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 xml:space="preserve">ca                    </w:t>
      </w:r>
      <w:r>
        <w:rPr>
          <w:rFonts w:ascii="Book Antiqua" w:eastAsia="Book Antiqua" w:hAnsi="Book Antiqua" w:cs="Book Antiqua"/>
          <w:b/>
          <w:spacing w:val="46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m</w:t>
      </w:r>
      <w:r>
        <w:rPr>
          <w:rFonts w:ascii="Book Antiqua" w:eastAsia="Book Antiqua" w:hAnsi="Book Antiqua" w:cs="Book Antiqua"/>
          <w:b/>
          <w:spacing w:val="2"/>
        </w:rPr>
        <w:t>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c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n</w:t>
      </w:r>
      <w:r>
        <w:rPr>
          <w:rFonts w:ascii="Book Antiqua" w:eastAsia="Book Antiqua" w:hAnsi="Book Antiqua" w:cs="Book Antiqua"/>
          <w:b/>
          <w:spacing w:val="-8"/>
        </w:rPr>
        <w:t xml:space="preserve"> </w:t>
      </w:r>
      <w:r>
        <w:rPr>
          <w:rFonts w:ascii="Book Antiqua" w:eastAsia="Book Antiqua" w:hAnsi="Book Antiqua" w:cs="Book Antiqua"/>
          <w:b/>
        </w:rPr>
        <w:t>R</w:t>
      </w:r>
      <w:r>
        <w:rPr>
          <w:rFonts w:ascii="Book Antiqua" w:eastAsia="Book Antiqua" w:hAnsi="Book Antiqua" w:cs="Book Antiqua"/>
          <w:b/>
          <w:spacing w:val="1"/>
        </w:rPr>
        <w:t>e</w:t>
      </w:r>
      <w:r>
        <w:rPr>
          <w:rFonts w:ascii="Book Antiqua" w:eastAsia="Book Antiqua" w:hAnsi="Book Antiqua" w:cs="Book Antiqua"/>
          <w:b/>
        </w:rPr>
        <w:t>d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</w:rPr>
        <w:t>Cr</w:t>
      </w:r>
      <w:r>
        <w:rPr>
          <w:rFonts w:ascii="Book Antiqua" w:eastAsia="Book Antiqua" w:hAnsi="Book Antiqua" w:cs="Book Antiqua"/>
          <w:b/>
          <w:spacing w:val="-1"/>
        </w:rPr>
        <w:t>o</w:t>
      </w:r>
      <w:r>
        <w:rPr>
          <w:rFonts w:ascii="Book Antiqua" w:eastAsia="Book Antiqua" w:hAnsi="Book Antiqua" w:cs="Book Antiqua"/>
          <w:b/>
        </w:rPr>
        <w:t>ss</w:t>
      </w:r>
    </w:p>
    <w:p w14:paraId="63721730" w14:textId="77777777" w:rsidR="00BD2BDB" w:rsidRDefault="00EE3FD8">
      <w:pPr>
        <w:spacing w:before="6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u w:val="single" w:color="000000"/>
        </w:rPr>
        <w:t>Vo</w:t>
      </w:r>
      <w:r>
        <w:rPr>
          <w:rFonts w:ascii="Book Antiqua" w:eastAsia="Book Antiqua" w:hAnsi="Book Antiqua" w:cs="Book Antiqua"/>
          <w:spacing w:val="-1"/>
          <w:u w:val="single" w:color="000000"/>
        </w:rPr>
        <w:t>l</w:t>
      </w:r>
      <w:r>
        <w:rPr>
          <w:rFonts w:ascii="Book Antiqua" w:eastAsia="Book Antiqua" w:hAnsi="Book Antiqua" w:cs="Book Antiqua"/>
          <w:spacing w:val="2"/>
          <w:u w:val="single" w:color="000000"/>
        </w:rPr>
        <w:t>u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te</w:t>
      </w:r>
      <w:r>
        <w:rPr>
          <w:rFonts w:ascii="Book Antiqua" w:eastAsia="Book Antiqua" w:hAnsi="Book Antiqua" w:cs="Book Antiqua"/>
          <w:spacing w:val="1"/>
          <w:u w:val="single" w:color="000000"/>
        </w:rPr>
        <w:t>e</w:t>
      </w:r>
      <w:r>
        <w:rPr>
          <w:rFonts w:ascii="Book Antiqua" w:eastAsia="Book Antiqua" w:hAnsi="Book Antiqua" w:cs="Book Antiqua"/>
          <w:u w:val="single" w:color="000000"/>
        </w:rPr>
        <w:t>r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(200</w:t>
      </w:r>
      <w:r>
        <w:rPr>
          <w:rFonts w:ascii="Book Antiqua" w:eastAsia="Book Antiqua" w:hAnsi="Book Antiqua" w:cs="Book Antiqua"/>
          <w:spacing w:val="2"/>
        </w:rPr>
        <w:t>7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Pr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t)                                         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  <w:u w:val="single" w:color="000000"/>
        </w:rPr>
        <w:t>Vo</w:t>
      </w:r>
      <w:r>
        <w:rPr>
          <w:rFonts w:ascii="Book Antiqua" w:eastAsia="Book Antiqua" w:hAnsi="Book Antiqua" w:cs="Book Antiqua"/>
          <w:spacing w:val="-1"/>
          <w:u w:val="single" w:color="000000"/>
        </w:rPr>
        <w:t>l</w:t>
      </w:r>
      <w:r>
        <w:rPr>
          <w:rFonts w:ascii="Book Antiqua" w:eastAsia="Book Antiqua" w:hAnsi="Book Antiqua" w:cs="Book Antiqua"/>
          <w:spacing w:val="2"/>
          <w:u w:val="single" w:color="000000"/>
        </w:rPr>
        <w:t>u</w:t>
      </w:r>
      <w:r>
        <w:rPr>
          <w:rFonts w:ascii="Book Antiqua" w:eastAsia="Book Antiqua" w:hAnsi="Book Antiqua" w:cs="Book Antiqua"/>
          <w:spacing w:val="-1"/>
          <w:u w:val="single" w:color="000000"/>
        </w:rPr>
        <w:t>n</w:t>
      </w:r>
      <w:r>
        <w:rPr>
          <w:rFonts w:ascii="Book Antiqua" w:eastAsia="Book Antiqua" w:hAnsi="Book Antiqua" w:cs="Book Antiqua"/>
          <w:u w:val="single" w:color="000000"/>
        </w:rPr>
        <w:t>te</w:t>
      </w:r>
      <w:r>
        <w:rPr>
          <w:rFonts w:ascii="Book Antiqua" w:eastAsia="Book Antiqua" w:hAnsi="Book Antiqua" w:cs="Book Antiqua"/>
          <w:spacing w:val="1"/>
          <w:u w:val="single" w:color="000000"/>
        </w:rPr>
        <w:t>e</w:t>
      </w:r>
      <w:r>
        <w:rPr>
          <w:rFonts w:ascii="Book Antiqua" w:eastAsia="Book Antiqua" w:hAnsi="Book Antiqua" w:cs="Book Antiqua"/>
          <w:u w:val="single" w:color="000000"/>
        </w:rPr>
        <w:t>r</w:t>
      </w:r>
      <w:r>
        <w:rPr>
          <w:rFonts w:ascii="Book Antiqua" w:eastAsia="Book Antiqua" w:hAnsi="Book Antiqua" w:cs="Book Antiqua"/>
          <w:spacing w:val="-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(200</w:t>
      </w:r>
      <w:r>
        <w:rPr>
          <w:rFonts w:ascii="Book Antiqua" w:eastAsia="Book Antiqua" w:hAnsi="Book Antiqua" w:cs="Book Antiqua"/>
          <w:spacing w:val="2"/>
        </w:rPr>
        <w:t>8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Pr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t)</w:t>
      </w:r>
    </w:p>
    <w:p w14:paraId="2AF080A7" w14:textId="77777777" w:rsidR="00BD2BDB" w:rsidRDefault="00BD2BDB">
      <w:pPr>
        <w:spacing w:line="200" w:lineRule="exact"/>
      </w:pPr>
    </w:p>
    <w:p w14:paraId="678455F1" w14:textId="77777777" w:rsidR="00BD2BDB" w:rsidRDefault="00BD2BDB">
      <w:pPr>
        <w:spacing w:before="18" w:line="280" w:lineRule="exact"/>
        <w:rPr>
          <w:sz w:val="28"/>
          <w:szCs w:val="28"/>
        </w:rPr>
      </w:pPr>
    </w:p>
    <w:p w14:paraId="5AE1DF22" w14:textId="77777777" w:rsidR="00BD2BDB" w:rsidRDefault="00EE3FD8">
      <w:pPr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ND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3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DS</w:t>
      </w:r>
    </w:p>
    <w:p w14:paraId="2639FA5D" w14:textId="77777777" w:rsidR="00BD2BDB" w:rsidRDefault="00EE3FD8">
      <w:pPr>
        <w:spacing w:before="37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>Di</w:t>
      </w:r>
      <w:r>
        <w:rPr>
          <w:rFonts w:ascii="Book Antiqua" w:eastAsia="Book Antiqua" w:hAnsi="Book Antiqua" w:cs="Book Antiqua"/>
          <w:b/>
          <w:spacing w:val="1"/>
        </w:rPr>
        <w:t>sti</w:t>
      </w:r>
      <w:r>
        <w:rPr>
          <w:rFonts w:ascii="Book Antiqua" w:eastAsia="Book Antiqua" w:hAnsi="Book Antiqua" w:cs="Book Antiqua"/>
          <w:b/>
        </w:rPr>
        <w:t>ngu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he</w:t>
      </w:r>
      <w:r>
        <w:rPr>
          <w:rFonts w:ascii="Book Antiqua" w:eastAsia="Book Antiqua" w:hAnsi="Book Antiqua" w:cs="Book Antiqua"/>
          <w:b/>
        </w:rPr>
        <w:t>d</w:t>
      </w:r>
      <w:r>
        <w:rPr>
          <w:rFonts w:ascii="Book Antiqua" w:eastAsia="Book Antiqua" w:hAnsi="Book Antiqua" w:cs="Book Antiqua"/>
          <w:b/>
          <w:spacing w:val="-12"/>
        </w:rPr>
        <w:t xml:space="preserve"> </w:t>
      </w:r>
      <w:r>
        <w:rPr>
          <w:rFonts w:ascii="Book Antiqua" w:eastAsia="Book Antiqua" w:hAnsi="Book Antiqua" w:cs="Book Antiqua"/>
          <w:b/>
        </w:rPr>
        <w:t>Sc</w:t>
      </w:r>
      <w:r>
        <w:rPr>
          <w:rFonts w:ascii="Book Antiqua" w:eastAsia="Book Antiqua" w:hAnsi="Book Antiqua" w:cs="Book Antiqua"/>
          <w:b/>
          <w:spacing w:val="1"/>
        </w:rPr>
        <w:t>h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-2"/>
        </w:rPr>
        <w:t>l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hi</w:t>
      </w:r>
      <w:r>
        <w:rPr>
          <w:rFonts w:ascii="Book Antiqua" w:eastAsia="Book Antiqua" w:hAnsi="Book Antiqua" w:cs="Book Antiqua"/>
          <w:b/>
        </w:rPr>
        <w:t>p</w:t>
      </w:r>
      <w:r>
        <w:rPr>
          <w:rFonts w:ascii="Book Antiqua" w:eastAsia="Book Antiqua" w:hAnsi="Book Antiqua" w:cs="Book Antiqua"/>
          <w:b/>
          <w:spacing w:val="-13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f</w:t>
      </w:r>
      <w:r>
        <w:rPr>
          <w:rFonts w:ascii="Book Antiqua" w:eastAsia="Book Antiqua" w:hAnsi="Book Antiqua" w:cs="Book Antiqua"/>
          <w:b/>
        </w:rPr>
        <w:t>or</w:t>
      </w:r>
      <w:r>
        <w:rPr>
          <w:rFonts w:ascii="Book Antiqua" w:eastAsia="Book Antiqua" w:hAnsi="Book Antiqua" w:cs="Book Antiqua"/>
          <w:b/>
          <w:spacing w:val="-4"/>
        </w:rPr>
        <w:t xml:space="preserve"> </w:t>
      </w:r>
      <w:r>
        <w:rPr>
          <w:rFonts w:ascii="Book Antiqua" w:eastAsia="Book Antiqua" w:hAnsi="Book Antiqua" w:cs="Book Antiqua"/>
          <w:b/>
        </w:rPr>
        <w:t>N</w:t>
      </w:r>
      <w:r>
        <w:rPr>
          <w:rFonts w:ascii="Book Antiqua" w:eastAsia="Book Antiqua" w:hAnsi="Book Antiqua" w:cs="Book Antiqua"/>
          <w:b/>
          <w:spacing w:val="1"/>
        </w:rPr>
        <w:t>ati</w:t>
      </w:r>
      <w:r>
        <w:rPr>
          <w:rFonts w:ascii="Book Antiqua" w:eastAsia="Book Antiqua" w:hAnsi="Book Antiqua" w:cs="Book Antiqua"/>
          <w:b/>
        </w:rPr>
        <w:t>on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l</w:t>
      </w:r>
      <w:r>
        <w:rPr>
          <w:rFonts w:ascii="Book Antiqua" w:eastAsia="Book Antiqua" w:hAnsi="Book Antiqua" w:cs="Book Antiqua"/>
          <w:b/>
          <w:spacing w:val="-7"/>
        </w:rPr>
        <w:t xml:space="preserve"> </w:t>
      </w:r>
      <w:r>
        <w:rPr>
          <w:rFonts w:ascii="Book Antiqua" w:eastAsia="Book Antiqua" w:hAnsi="Book Antiqua" w:cs="Book Antiqua"/>
          <w:b/>
        </w:rPr>
        <w:t>M</w:t>
      </w:r>
      <w:r>
        <w:rPr>
          <w:rFonts w:ascii="Book Antiqua" w:eastAsia="Book Antiqua" w:hAnsi="Book Antiqua" w:cs="Book Antiqua"/>
          <w:b/>
          <w:spacing w:val="1"/>
        </w:rPr>
        <w:t>e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t</w:t>
      </w:r>
    </w:p>
    <w:p w14:paraId="1946818D" w14:textId="77777777" w:rsidR="00BD2BDB" w:rsidRDefault="00EE3FD8">
      <w:pPr>
        <w:spacing w:line="240" w:lineRule="exact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position w:val="1"/>
        </w:rPr>
        <w:t>Oh</w:t>
      </w:r>
      <w:r>
        <w:rPr>
          <w:rFonts w:ascii="Book Antiqua" w:eastAsia="Book Antiqua" w:hAnsi="Book Antiqua" w:cs="Book Antiqua"/>
          <w:b/>
          <w:spacing w:val="1"/>
          <w:position w:val="1"/>
        </w:rPr>
        <w:t>i</w:t>
      </w:r>
      <w:r>
        <w:rPr>
          <w:rFonts w:ascii="Book Antiqua" w:eastAsia="Book Antiqua" w:hAnsi="Book Antiqua" w:cs="Book Antiqua"/>
          <w:b/>
          <w:position w:val="1"/>
        </w:rPr>
        <w:t>o</w:t>
      </w:r>
      <w:r>
        <w:rPr>
          <w:rFonts w:ascii="Book Antiqua" w:eastAsia="Book Antiqua" w:hAnsi="Book Antiqua" w:cs="Book Antiqua"/>
          <w:b/>
          <w:spacing w:val="-5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spacing w:val="-1"/>
          <w:position w:val="1"/>
        </w:rPr>
        <w:t>B</w:t>
      </w:r>
      <w:r>
        <w:rPr>
          <w:rFonts w:ascii="Book Antiqua" w:eastAsia="Book Antiqua" w:hAnsi="Book Antiqua" w:cs="Book Antiqua"/>
          <w:b/>
          <w:position w:val="1"/>
        </w:rPr>
        <w:t>o</w:t>
      </w:r>
      <w:r>
        <w:rPr>
          <w:rFonts w:ascii="Book Antiqua" w:eastAsia="Book Antiqua" w:hAnsi="Book Antiqua" w:cs="Book Antiqua"/>
          <w:b/>
          <w:spacing w:val="1"/>
          <w:position w:val="1"/>
        </w:rPr>
        <w:t>a</w:t>
      </w:r>
      <w:r>
        <w:rPr>
          <w:rFonts w:ascii="Book Antiqua" w:eastAsia="Book Antiqua" w:hAnsi="Book Antiqua" w:cs="Book Antiqua"/>
          <w:b/>
          <w:spacing w:val="-1"/>
          <w:position w:val="1"/>
        </w:rPr>
        <w:t>r</w:t>
      </w:r>
      <w:r>
        <w:rPr>
          <w:rFonts w:ascii="Book Antiqua" w:eastAsia="Book Antiqua" w:hAnsi="Book Antiqua" w:cs="Book Antiqua"/>
          <w:b/>
          <w:position w:val="1"/>
        </w:rPr>
        <w:t>d</w:t>
      </w:r>
      <w:r>
        <w:rPr>
          <w:rFonts w:ascii="Book Antiqua" w:eastAsia="Book Antiqua" w:hAnsi="Book Antiqua" w:cs="Book Antiqua"/>
          <w:b/>
          <w:spacing w:val="-4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spacing w:val="2"/>
          <w:position w:val="1"/>
        </w:rPr>
        <w:t>o</w:t>
      </w:r>
      <w:r>
        <w:rPr>
          <w:rFonts w:ascii="Book Antiqua" w:eastAsia="Book Antiqua" w:hAnsi="Book Antiqua" w:cs="Book Antiqua"/>
          <w:b/>
          <w:position w:val="1"/>
        </w:rPr>
        <w:t>f</w:t>
      </w:r>
      <w:r>
        <w:rPr>
          <w:rFonts w:ascii="Book Antiqua" w:eastAsia="Book Antiqua" w:hAnsi="Book Antiqua" w:cs="Book Antiqua"/>
          <w:b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R</w:t>
      </w:r>
      <w:r>
        <w:rPr>
          <w:rFonts w:ascii="Book Antiqua" w:eastAsia="Book Antiqua" w:hAnsi="Book Antiqua" w:cs="Book Antiqua"/>
          <w:b/>
          <w:spacing w:val="1"/>
          <w:position w:val="1"/>
        </w:rPr>
        <w:t>e</w:t>
      </w:r>
      <w:r>
        <w:rPr>
          <w:rFonts w:ascii="Book Antiqua" w:eastAsia="Book Antiqua" w:hAnsi="Book Antiqua" w:cs="Book Antiqua"/>
          <w:b/>
          <w:position w:val="1"/>
        </w:rPr>
        <w:t>g</w:t>
      </w:r>
      <w:r>
        <w:rPr>
          <w:rFonts w:ascii="Book Antiqua" w:eastAsia="Book Antiqua" w:hAnsi="Book Antiqua" w:cs="Book Antiqua"/>
          <w:b/>
          <w:spacing w:val="1"/>
          <w:position w:val="1"/>
        </w:rPr>
        <w:t>e</w:t>
      </w:r>
      <w:r>
        <w:rPr>
          <w:rFonts w:ascii="Book Antiqua" w:eastAsia="Book Antiqua" w:hAnsi="Book Antiqua" w:cs="Book Antiqua"/>
          <w:b/>
          <w:position w:val="1"/>
        </w:rPr>
        <w:t>n</w:t>
      </w:r>
      <w:r>
        <w:rPr>
          <w:rFonts w:ascii="Book Antiqua" w:eastAsia="Book Antiqua" w:hAnsi="Book Antiqua" w:cs="Book Antiqua"/>
          <w:b/>
          <w:spacing w:val="1"/>
          <w:position w:val="1"/>
        </w:rPr>
        <w:t>t</w:t>
      </w:r>
      <w:r>
        <w:rPr>
          <w:rFonts w:ascii="Book Antiqua" w:eastAsia="Book Antiqua" w:hAnsi="Book Antiqua" w:cs="Book Antiqua"/>
          <w:b/>
          <w:position w:val="1"/>
        </w:rPr>
        <w:t>s</w:t>
      </w:r>
      <w:r>
        <w:rPr>
          <w:rFonts w:ascii="Book Antiqua" w:eastAsia="Book Antiqua" w:hAnsi="Book Antiqua" w:cs="Book Antiqua"/>
          <w:b/>
          <w:spacing w:val="-6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Sc</w:t>
      </w:r>
      <w:r>
        <w:rPr>
          <w:rFonts w:ascii="Book Antiqua" w:eastAsia="Book Antiqua" w:hAnsi="Book Antiqua" w:cs="Book Antiqua"/>
          <w:b/>
          <w:spacing w:val="1"/>
          <w:position w:val="1"/>
        </w:rPr>
        <w:t>h</w:t>
      </w:r>
      <w:r>
        <w:rPr>
          <w:rFonts w:ascii="Book Antiqua" w:eastAsia="Book Antiqua" w:hAnsi="Book Antiqua" w:cs="Book Antiqua"/>
          <w:b/>
          <w:position w:val="1"/>
        </w:rPr>
        <w:t>ol</w:t>
      </w:r>
      <w:r>
        <w:rPr>
          <w:rFonts w:ascii="Book Antiqua" w:eastAsia="Book Antiqua" w:hAnsi="Book Antiqua" w:cs="Book Antiqua"/>
          <w:b/>
          <w:spacing w:val="2"/>
          <w:position w:val="1"/>
        </w:rPr>
        <w:t>a</w:t>
      </w:r>
      <w:r>
        <w:rPr>
          <w:rFonts w:ascii="Book Antiqua" w:eastAsia="Book Antiqua" w:hAnsi="Book Antiqua" w:cs="Book Antiqua"/>
          <w:b/>
          <w:spacing w:val="-1"/>
          <w:position w:val="1"/>
        </w:rPr>
        <w:t>r</w:t>
      </w:r>
      <w:r>
        <w:rPr>
          <w:rFonts w:ascii="Book Antiqua" w:eastAsia="Book Antiqua" w:hAnsi="Book Antiqua" w:cs="Book Antiqua"/>
          <w:b/>
          <w:position w:val="1"/>
        </w:rPr>
        <w:t>s</w:t>
      </w:r>
      <w:r>
        <w:rPr>
          <w:rFonts w:ascii="Book Antiqua" w:eastAsia="Book Antiqua" w:hAnsi="Book Antiqua" w:cs="Book Antiqua"/>
          <w:b/>
          <w:spacing w:val="1"/>
          <w:position w:val="1"/>
        </w:rPr>
        <w:t>hi</w:t>
      </w:r>
      <w:r>
        <w:rPr>
          <w:rFonts w:ascii="Book Antiqua" w:eastAsia="Book Antiqua" w:hAnsi="Book Antiqua" w:cs="Book Antiqua"/>
          <w:b/>
          <w:position w:val="1"/>
        </w:rPr>
        <w:t>p</w:t>
      </w:r>
    </w:p>
    <w:p w14:paraId="40E4C7CD" w14:textId="77777777" w:rsidR="00BD2BDB" w:rsidRDefault="00BD2BDB">
      <w:pPr>
        <w:spacing w:line="200" w:lineRule="exact"/>
      </w:pPr>
    </w:p>
    <w:p w14:paraId="23D1EB8D" w14:textId="77777777" w:rsidR="00BD2BDB" w:rsidRDefault="00BD2BDB">
      <w:pPr>
        <w:spacing w:before="1" w:line="280" w:lineRule="exact"/>
        <w:rPr>
          <w:sz w:val="28"/>
          <w:szCs w:val="28"/>
        </w:rPr>
      </w:pPr>
    </w:p>
    <w:p w14:paraId="47463F2A" w14:textId="77777777" w:rsidR="00BD2BDB" w:rsidRDefault="00EE3FD8">
      <w:pPr>
        <w:ind w:left="2854"/>
        <w:rPr>
          <w:rFonts w:ascii="Book Antiqua" w:eastAsia="Book Antiqua" w:hAnsi="Book Antiqua" w:cs="Book Antiqua"/>
        </w:rPr>
        <w:sectPr w:rsidR="00BD2BDB">
          <w:headerReference w:type="default" r:id="rId13"/>
          <w:footerReference w:type="default" r:id="rId14"/>
          <w:pgSz w:w="12240" w:h="15840"/>
          <w:pgMar w:top="1680" w:right="1580" w:bottom="280" w:left="1340" w:header="950" w:footer="0" w:gutter="0"/>
          <w:cols w:space="720"/>
        </w:sectPr>
      </w:pPr>
      <w:r>
        <w:rPr>
          <w:rFonts w:ascii="Book Antiqua" w:eastAsia="Book Antiqua" w:hAnsi="Book Antiqua" w:cs="Book Antiqua"/>
          <w:b/>
          <w:color w:val="A6A6A6"/>
        </w:rPr>
        <w:t>CHR</w:t>
      </w:r>
      <w:r>
        <w:rPr>
          <w:rFonts w:ascii="Book Antiqua" w:eastAsia="Book Antiqua" w:hAnsi="Book Antiqua" w:cs="Book Antiqua"/>
          <w:b/>
          <w:color w:val="A6A6A6"/>
          <w:spacing w:val="2"/>
        </w:rPr>
        <w:t>O</w:t>
      </w:r>
      <w:r>
        <w:rPr>
          <w:rFonts w:ascii="Book Antiqua" w:eastAsia="Book Antiqua" w:hAnsi="Book Antiqua" w:cs="Book Antiqua"/>
          <w:b/>
          <w:color w:val="A6A6A6"/>
        </w:rPr>
        <w:t>N</w:t>
      </w:r>
      <w:r>
        <w:rPr>
          <w:rFonts w:ascii="Book Antiqua" w:eastAsia="Book Antiqua" w:hAnsi="Book Antiqua" w:cs="Book Antiqua"/>
          <w:b/>
          <w:color w:val="A6A6A6"/>
          <w:spacing w:val="-1"/>
        </w:rPr>
        <w:t>O</w:t>
      </w:r>
      <w:r>
        <w:rPr>
          <w:rFonts w:ascii="Book Antiqua" w:eastAsia="Book Antiqua" w:hAnsi="Book Antiqua" w:cs="Book Antiqua"/>
          <w:b/>
          <w:color w:val="A6A6A6"/>
        </w:rPr>
        <w:t>L</w:t>
      </w:r>
      <w:r>
        <w:rPr>
          <w:rFonts w:ascii="Book Antiqua" w:eastAsia="Book Antiqua" w:hAnsi="Book Antiqua" w:cs="Book Antiqua"/>
          <w:b/>
          <w:color w:val="A6A6A6"/>
          <w:spacing w:val="2"/>
        </w:rPr>
        <w:t>O</w:t>
      </w:r>
      <w:r>
        <w:rPr>
          <w:rFonts w:ascii="Book Antiqua" w:eastAsia="Book Antiqua" w:hAnsi="Book Antiqua" w:cs="Book Antiqua"/>
          <w:b/>
          <w:color w:val="A6A6A6"/>
        </w:rPr>
        <w:t>G</w:t>
      </w:r>
      <w:r>
        <w:rPr>
          <w:rFonts w:ascii="Book Antiqua" w:eastAsia="Book Antiqua" w:hAnsi="Book Antiqua" w:cs="Book Antiqua"/>
          <w:b/>
          <w:color w:val="A6A6A6"/>
          <w:spacing w:val="-1"/>
        </w:rPr>
        <w:t>I</w:t>
      </w:r>
      <w:r>
        <w:rPr>
          <w:rFonts w:ascii="Book Antiqua" w:eastAsia="Book Antiqua" w:hAnsi="Book Antiqua" w:cs="Book Antiqua"/>
          <w:b/>
          <w:color w:val="A6A6A6"/>
        </w:rPr>
        <w:t>C</w:t>
      </w:r>
      <w:r>
        <w:rPr>
          <w:rFonts w:ascii="Book Antiqua" w:eastAsia="Book Antiqua" w:hAnsi="Book Antiqua" w:cs="Book Antiqua"/>
          <w:b/>
          <w:color w:val="A6A6A6"/>
          <w:spacing w:val="1"/>
        </w:rPr>
        <w:t>A</w:t>
      </w:r>
      <w:r>
        <w:rPr>
          <w:rFonts w:ascii="Book Antiqua" w:eastAsia="Book Antiqua" w:hAnsi="Book Antiqua" w:cs="Book Antiqua"/>
          <w:b/>
          <w:color w:val="A6A6A6"/>
        </w:rPr>
        <w:t>L</w:t>
      </w:r>
      <w:r>
        <w:rPr>
          <w:rFonts w:ascii="Book Antiqua" w:eastAsia="Book Antiqua" w:hAnsi="Book Antiqua" w:cs="Book Antiqua"/>
          <w:b/>
          <w:color w:val="A6A6A6"/>
          <w:spacing w:val="-18"/>
        </w:rPr>
        <w:t xml:space="preserve"> </w:t>
      </w:r>
      <w:r>
        <w:rPr>
          <w:rFonts w:ascii="Book Antiqua" w:eastAsia="Book Antiqua" w:hAnsi="Book Antiqua" w:cs="Book Antiqua"/>
          <w:b/>
          <w:color w:val="A6A6A6"/>
        </w:rPr>
        <w:t>R</w:t>
      </w:r>
      <w:r>
        <w:rPr>
          <w:rFonts w:ascii="Book Antiqua" w:eastAsia="Book Antiqua" w:hAnsi="Book Antiqua" w:cs="Book Antiqua"/>
          <w:b/>
          <w:color w:val="A6A6A6"/>
          <w:spacing w:val="1"/>
        </w:rPr>
        <w:t>E</w:t>
      </w:r>
      <w:r>
        <w:rPr>
          <w:rFonts w:ascii="Book Antiqua" w:eastAsia="Book Antiqua" w:hAnsi="Book Antiqua" w:cs="Book Antiqua"/>
          <w:b/>
          <w:color w:val="A6A6A6"/>
          <w:spacing w:val="3"/>
        </w:rPr>
        <w:t>S</w:t>
      </w:r>
      <w:r>
        <w:rPr>
          <w:rFonts w:ascii="Book Antiqua" w:eastAsia="Book Antiqua" w:hAnsi="Book Antiqua" w:cs="Book Antiqua"/>
          <w:b/>
          <w:color w:val="A6A6A6"/>
          <w:spacing w:val="1"/>
        </w:rPr>
        <w:t>U</w:t>
      </w:r>
      <w:r>
        <w:rPr>
          <w:rFonts w:ascii="Book Antiqua" w:eastAsia="Book Antiqua" w:hAnsi="Book Antiqua" w:cs="Book Antiqua"/>
          <w:b/>
          <w:color w:val="A6A6A6"/>
        </w:rPr>
        <w:t>ME</w:t>
      </w:r>
      <w:r>
        <w:rPr>
          <w:rFonts w:ascii="Book Antiqua" w:eastAsia="Book Antiqua" w:hAnsi="Book Antiqua" w:cs="Book Antiqua"/>
          <w:b/>
          <w:color w:val="A6A6A6"/>
          <w:spacing w:val="-8"/>
        </w:rPr>
        <w:t xml:space="preserve"> </w:t>
      </w:r>
      <w:r>
        <w:rPr>
          <w:rFonts w:ascii="Book Antiqua" w:eastAsia="Book Antiqua" w:hAnsi="Book Antiqua" w:cs="Book Antiqua"/>
          <w:b/>
          <w:color w:val="A6A6A6"/>
        </w:rPr>
        <w:t>E</w:t>
      </w:r>
      <w:r>
        <w:rPr>
          <w:rFonts w:ascii="Book Antiqua" w:eastAsia="Book Antiqua" w:hAnsi="Book Antiqua" w:cs="Book Antiqua"/>
          <w:b/>
          <w:color w:val="A6A6A6"/>
          <w:spacing w:val="-1"/>
        </w:rPr>
        <w:t>X</w:t>
      </w:r>
      <w:r>
        <w:rPr>
          <w:rFonts w:ascii="Book Antiqua" w:eastAsia="Book Antiqua" w:hAnsi="Book Antiqua" w:cs="Book Antiqua"/>
          <w:b/>
          <w:color w:val="A6A6A6"/>
          <w:spacing w:val="1"/>
        </w:rPr>
        <w:t>A</w:t>
      </w:r>
      <w:r>
        <w:rPr>
          <w:rFonts w:ascii="Book Antiqua" w:eastAsia="Book Antiqua" w:hAnsi="Book Antiqua" w:cs="Book Antiqua"/>
          <w:b/>
          <w:color w:val="A6A6A6"/>
        </w:rPr>
        <w:t>MPLE</w:t>
      </w:r>
    </w:p>
    <w:p w14:paraId="6CF1F7E9" w14:textId="77777777" w:rsidR="00BD2BDB" w:rsidRDefault="00EE3FD8">
      <w:pPr>
        <w:spacing w:line="240" w:lineRule="exact"/>
        <w:rPr>
          <w:sz w:val="24"/>
          <w:szCs w:val="24"/>
        </w:rPr>
      </w:pPr>
      <w:r>
        <w:lastRenderedPageBreak/>
        <w:pict w14:anchorId="7A210B84">
          <v:group id="_x0000_s1026" style="position:absolute;margin-left:70.6pt;margin-top:110.8pt;width:471pt;height:0;z-index:-251651072;mso-position-horizontal-relative:page;mso-position-vertical-relative:page" coordorigin="1412,2216" coordsize="9420,0">
            <v:shape id="_x0000_s1027" style="position:absolute;left:1412;top:2216;width:9420;height:0" coordorigin="1412,2216" coordsize="9420,0" path="m1412,2216r9419,e" filled="f" strokeweight=".82pt">
              <v:path arrowok="t"/>
            </v:shape>
            <w10:wrap anchorx="page" anchory="page"/>
          </v:group>
        </w:pict>
      </w:r>
    </w:p>
    <w:p w14:paraId="19C094B1" w14:textId="77777777" w:rsidR="00BD2BDB" w:rsidRDefault="00EE3FD8">
      <w:pPr>
        <w:spacing w:before="28" w:line="220" w:lineRule="exact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EF</w:t>
      </w:r>
      <w:r>
        <w:rPr>
          <w:rFonts w:ascii="Book Antiqua" w:eastAsia="Book Antiqua" w:hAnsi="Book Antiqua" w:cs="Book Antiqua"/>
          <w:spacing w:val="3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ENC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</w:t>
      </w:r>
    </w:p>
    <w:p w14:paraId="0C150546" w14:textId="77777777" w:rsidR="00BD2BDB" w:rsidRDefault="00BD2BDB">
      <w:pPr>
        <w:spacing w:before="11" w:line="260" w:lineRule="exact"/>
        <w:rPr>
          <w:sz w:val="26"/>
          <w:szCs w:val="26"/>
        </w:rPr>
      </w:pPr>
    </w:p>
    <w:p w14:paraId="1D780009" w14:textId="77777777" w:rsidR="00BD2BDB" w:rsidRDefault="00EE3FD8">
      <w:pPr>
        <w:spacing w:before="28" w:line="220" w:lineRule="exact"/>
        <w:ind w:left="1989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*</w:t>
      </w:r>
      <w:r>
        <w:rPr>
          <w:rFonts w:ascii="Book Antiqua" w:eastAsia="Book Antiqua" w:hAnsi="Book Antiqua" w:cs="Book Antiqua"/>
          <w:spacing w:val="1"/>
        </w:rPr>
        <w:t>Y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u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4"/>
        </w:rPr>
        <w:t>3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5</w:t>
      </w:r>
      <w:r>
        <w:rPr>
          <w:rFonts w:ascii="Book Antiqua" w:eastAsia="Book Antiqua" w:hAnsi="Book Antiqua" w:cs="Book Antiqua"/>
          <w:spacing w:val="-4"/>
        </w:rPr>
        <w:t xml:space="preserve"> 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"/>
        </w:rPr>
        <w:t>ef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enc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y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ur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0"/>
        </w:rPr>
        <w:t xml:space="preserve"> 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ge*</w:t>
      </w:r>
    </w:p>
    <w:p w14:paraId="1FA61630" w14:textId="77777777" w:rsidR="00BD2BDB" w:rsidRDefault="00BD2BDB">
      <w:pPr>
        <w:spacing w:before="18" w:line="220" w:lineRule="exact"/>
        <w:rPr>
          <w:sz w:val="22"/>
          <w:szCs w:val="22"/>
        </w:rPr>
      </w:pPr>
    </w:p>
    <w:p w14:paraId="41ADFCC4" w14:textId="77777777" w:rsidR="00BD2BDB" w:rsidRDefault="00EE3FD8">
      <w:pPr>
        <w:spacing w:before="28" w:line="247" w:lineRule="auto"/>
        <w:ind w:left="100" w:right="817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 Title 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ddr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ss</w:t>
      </w:r>
    </w:p>
    <w:p w14:paraId="4AC6B010" w14:textId="77777777" w:rsidR="00BD2BDB" w:rsidRDefault="00EE3FD8">
      <w:pPr>
        <w:spacing w:line="220" w:lineRule="exact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position w:val="1"/>
        </w:rPr>
        <w:t>P</w:t>
      </w:r>
      <w:r>
        <w:rPr>
          <w:rFonts w:ascii="Book Antiqua" w:eastAsia="Book Antiqua" w:hAnsi="Book Antiqua" w:cs="Book Antiqua"/>
          <w:spacing w:val="-1"/>
          <w:position w:val="1"/>
        </w:rPr>
        <w:t>h</w:t>
      </w:r>
      <w:r>
        <w:rPr>
          <w:rFonts w:ascii="Book Antiqua" w:eastAsia="Book Antiqua" w:hAnsi="Book Antiqua" w:cs="Book Antiqua"/>
          <w:spacing w:val="1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N</w:t>
      </w:r>
      <w:r>
        <w:rPr>
          <w:rFonts w:ascii="Book Antiqua" w:eastAsia="Book Antiqua" w:hAnsi="Book Antiqua" w:cs="Book Antiqua"/>
          <w:spacing w:val="2"/>
          <w:position w:val="1"/>
        </w:rPr>
        <w:t>u</w:t>
      </w:r>
      <w:r>
        <w:rPr>
          <w:rFonts w:ascii="Book Antiqua" w:eastAsia="Book Antiqua" w:hAnsi="Book Antiqua" w:cs="Book Antiqua"/>
          <w:spacing w:val="-1"/>
          <w:position w:val="1"/>
        </w:rPr>
        <w:t>m</w:t>
      </w:r>
      <w:r>
        <w:rPr>
          <w:rFonts w:ascii="Book Antiqua" w:eastAsia="Book Antiqua" w:hAnsi="Book Antiqua" w:cs="Book Antiqua"/>
          <w:position w:val="1"/>
        </w:rPr>
        <w:t>b</w:t>
      </w:r>
      <w:r>
        <w:rPr>
          <w:rFonts w:ascii="Book Antiqua" w:eastAsia="Book Antiqua" w:hAnsi="Book Antiqua" w:cs="Book Antiqua"/>
          <w:spacing w:val="1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>r</w:t>
      </w:r>
    </w:p>
    <w:p w14:paraId="435D2CE1" w14:textId="77777777" w:rsidR="00BD2BDB" w:rsidRDefault="00EE3FD8">
      <w:pPr>
        <w:spacing w:before="8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il</w:t>
      </w:r>
    </w:p>
    <w:p w14:paraId="688F901F" w14:textId="77777777" w:rsidR="00BD2BDB" w:rsidRDefault="00BD2BDB">
      <w:pPr>
        <w:spacing w:before="16" w:line="240" w:lineRule="exact"/>
        <w:rPr>
          <w:sz w:val="24"/>
          <w:szCs w:val="24"/>
        </w:rPr>
      </w:pPr>
    </w:p>
    <w:p w14:paraId="6698F40A" w14:textId="77777777" w:rsidR="00BD2BDB" w:rsidRDefault="00EE3FD8">
      <w:pPr>
        <w:spacing w:line="247" w:lineRule="auto"/>
        <w:ind w:left="100" w:right="817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 Title 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ddr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ss</w:t>
      </w:r>
    </w:p>
    <w:p w14:paraId="14D70A5D" w14:textId="77777777" w:rsidR="00BD2BDB" w:rsidRDefault="00EE3FD8">
      <w:pPr>
        <w:spacing w:line="220" w:lineRule="exact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position w:val="1"/>
        </w:rPr>
        <w:t>P</w:t>
      </w:r>
      <w:r>
        <w:rPr>
          <w:rFonts w:ascii="Book Antiqua" w:eastAsia="Book Antiqua" w:hAnsi="Book Antiqua" w:cs="Book Antiqua"/>
          <w:spacing w:val="-1"/>
          <w:position w:val="1"/>
        </w:rPr>
        <w:t>h</w:t>
      </w:r>
      <w:r>
        <w:rPr>
          <w:rFonts w:ascii="Book Antiqua" w:eastAsia="Book Antiqua" w:hAnsi="Book Antiqua" w:cs="Book Antiqua"/>
          <w:spacing w:val="1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5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N</w:t>
      </w:r>
      <w:r>
        <w:rPr>
          <w:rFonts w:ascii="Book Antiqua" w:eastAsia="Book Antiqua" w:hAnsi="Book Antiqua" w:cs="Book Antiqua"/>
          <w:spacing w:val="2"/>
          <w:position w:val="1"/>
        </w:rPr>
        <w:t>u</w:t>
      </w:r>
      <w:r>
        <w:rPr>
          <w:rFonts w:ascii="Book Antiqua" w:eastAsia="Book Antiqua" w:hAnsi="Book Antiqua" w:cs="Book Antiqua"/>
          <w:spacing w:val="-1"/>
          <w:position w:val="1"/>
        </w:rPr>
        <w:t>m</w:t>
      </w:r>
      <w:r>
        <w:rPr>
          <w:rFonts w:ascii="Book Antiqua" w:eastAsia="Book Antiqua" w:hAnsi="Book Antiqua" w:cs="Book Antiqua"/>
          <w:position w:val="1"/>
        </w:rPr>
        <w:t>b</w:t>
      </w:r>
      <w:r>
        <w:rPr>
          <w:rFonts w:ascii="Book Antiqua" w:eastAsia="Book Antiqua" w:hAnsi="Book Antiqua" w:cs="Book Antiqua"/>
          <w:spacing w:val="1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>r</w:t>
      </w:r>
    </w:p>
    <w:p w14:paraId="18B54663" w14:textId="77777777" w:rsidR="00BD2BDB" w:rsidRDefault="00EE3FD8">
      <w:pPr>
        <w:spacing w:before="8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il</w:t>
      </w:r>
    </w:p>
    <w:p w14:paraId="7D5A0B12" w14:textId="77777777" w:rsidR="00BD2BDB" w:rsidRDefault="00BD2BDB">
      <w:pPr>
        <w:spacing w:before="16" w:line="240" w:lineRule="exact"/>
        <w:rPr>
          <w:sz w:val="24"/>
          <w:szCs w:val="24"/>
        </w:rPr>
      </w:pPr>
    </w:p>
    <w:p w14:paraId="026799D8" w14:textId="77777777" w:rsidR="00BD2BDB" w:rsidRDefault="00EE3FD8">
      <w:pPr>
        <w:spacing w:line="246" w:lineRule="auto"/>
        <w:ind w:left="100" w:right="817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 Title 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ddr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ss</w:t>
      </w:r>
    </w:p>
    <w:p w14:paraId="5B85A0F3" w14:textId="77777777" w:rsidR="00BD2BDB" w:rsidRDefault="00EE3FD8">
      <w:pPr>
        <w:spacing w:before="1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r</w:t>
      </w:r>
    </w:p>
    <w:p w14:paraId="307C6DF0" w14:textId="77777777" w:rsidR="00BD2BDB" w:rsidRDefault="00EE3FD8">
      <w:pPr>
        <w:spacing w:before="8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il</w:t>
      </w:r>
    </w:p>
    <w:p w14:paraId="30924AA2" w14:textId="77777777" w:rsidR="00BD2BDB" w:rsidRDefault="00BD2BDB">
      <w:pPr>
        <w:spacing w:before="16" w:line="240" w:lineRule="exact"/>
        <w:rPr>
          <w:sz w:val="24"/>
          <w:szCs w:val="24"/>
        </w:rPr>
      </w:pPr>
    </w:p>
    <w:p w14:paraId="7745F666" w14:textId="77777777" w:rsidR="00BD2BDB" w:rsidRDefault="00EE3FD8">
      <w:pPr>
        <w:spacing w:line="246" w:lineRule="auto"/>
        <w:ind w:left="100" w:right="817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 Title 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ddr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ss</w:t>
      </w:r>
    </w:p>
    <w:p w14:paraId="520AA72E" w14:textId="77777777" w:rsidR="00BD2BDB" w:rsidRDefault="00EE3FD8">
      <w:pPr>
        <w:spacing w:before="1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r</w:t>
      </w:r>
    </w:p>
    <w:p w14:paraId="7DBC80ED" w14:textId="77777777" w:rsidR="00BD2BDB" w:rsidRDefault="00EE3FD8">
      <w:pPr>
        <w:spacing w:before="6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il</w:t>
      </w:r>
    </w:p>
    <w:p w14:paraId="43AAEF8C" w14:textId="77777777" w:rsidR="00BD2BDB" w:rsidRDefault="00BD2BDB">
      <w:pPr>
        <w:spacing w:before="18" w:line="240" w:lineRule="exact"/>
        <w:rPr>
          <w:sz w:val="24"/>
          <w:szCs w:val="24"/>
        </w:rPr>
      </w:pPr>
    </w:p>
    <w:p w14:paraId="0FB4939F" w14:textId="77777777" w:rsidR="00BD2BDB" w:rsidRDefault="00EE3FD8">
      <w:pPr>
        <w:spacing w:line="246" w:lineRule="auto"/>
        <w:ind w:left="100" w:right="817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</w:rPr>
        <w:t>Title 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1"/>
        </w:rPr>
        <w:t>an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ddr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ss</w:t>
      </w:r>
    </w:p>
    <w:p w14:paraId="1D8FF25C" w14:textId="77777777" w:rsidR="00BD2BDB" w:rsidRDefault="00EE3FD8">
      <w:pPr>
        <w:spacing w:before="1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5"/>
        </w:rPr>
        <w:t xml:space="preserve"> 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>u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r</w:t>
      </w:r>
    </w:p>
    <w:p w14:paraId="365184B8" w14:textId="77777777" w:rsidR="00BD2BDB" w:rsidRDefault="00EE3FD8">
      <w:pPr>
        <w:spacing w:before="6"/>
        <w:ind w:left="1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il</w:t>
      </w:r>
    </w:p>
    <w:sectPr w:rsidR="00BD2BDB">
      <w:headerReference w:type="default" r:id="rId15"/>
      <w:footerReference w:type="default" r:id="rId16"/>
      <w:pgSz w:w="12240" w:h="15840"/>
      <w:pgMar w:top="1680" w:right="1720" w:bottom="280" w:left="1340" w:header="9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04A5" w14:textId="77777777" w:rsidR="00EE3FD8" w:rsidRDefault="00EE3FD8">
      <w:r>
        <w:separator/>
      </w:r>
    </w:p>
  </w:endnote>
  <w:endnote w:type="continuationSeparator" w:id="0">
    <w:p w14:paraId="1B30A413" w14:textId="77777777" w:rsidR="00EE3FD8" w:rsidRDefault="00EE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19F80" w14:textId="77777777" w:rsidR="00BD2BDB" w:rsidRDefault="00EE3FD8">
    <w:pPr>
      <w:spacing w:line="200" w:lineRule="exact"/>
    </w:pPr>
    <w:r>
      <w:pict w14:anchorId="584FFD0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15.15pt;margin-top:740.7pt;width:181.6pt;height:14pt;z-index:-251660288;mso-position-horizontal-relative:page;mso-position-vertical-relative:page" filled="f" stroked="f">
          <v:textbox inset="0,0,0,0">
            <w:txbxContent>
              <w:p w14:paraId="2BA387EC" w14:textId="77777777" w:rsidR="00BD2BDB" w:rsidRDefault="00EE3FD8">
                <w:pPr>
                  <w:spacing w:line="260" w:lineRule="exact"/>
                  <w:ind w:left="20" w:right="-36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rPr>
                    <w:rFonts w:ascii="Calibri" w:eastAsia="Calibri" w:hAnsi="Calibri" w:cs="Calibri"/>
                    <w:color w:val="A6A6A6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Calibri" w:eastAsia="Calibri" w:hAnsi="Calibri" w:cs="Calibri"/>
                    <w:color w:val="A6A6A6"/>
                    <w:spacing w:val="-2"/>
                    <w:position w:val="1"/>
                    <w:sz w:val="24"/>
                    <w:szCs w:val="24"/>
                  </w:rPr>
                  <w:t>H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ascii="Calibri" w:eastAsia="Calibri" w:hAnsi="Calibri" w:cs="Calibri"/>
                    <w:color w:val="A6A6A6"/>
                    <w:spacing w:val="-1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4"/>
                    <w:szCs w:val="24"/>
                  </w:rPr>
                  <w:t>OL</w:t>
                </w:r>
                <w:r>
                  <w:rPr>
                    <w:rFonts w:ascii="Calibri" w:eastAsia="Calibri" w:hAnsi="Calibri" w:cs="Calibri"/>
                    <w:color w:val="A6A6A6"/>
                    <w:spacing w:val="-1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4"/>
                    <w:szCs w:val="24"/>
                  </w:rPr>
                  <w:t>G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4"/>
                    <w:szCs w:val="24"/>
                  </w:rPr>
                  <w:t>CAL RES</w:t>
                </w:r>
                <w:r>
                  <w:rPr>
                    <w:rFonts w:ascii="Calibri" w:eastAsia="Calibri" w:hAnsi="Calibri" w:cs="Calibri"/>
                    <w:color w:val="A6A6A6"/>
                    <w:spacing w:val="2"/>
                    <w:position w:val="1"/>
                    <w:sz w:val="24"/>
                    <w:szCs w:val="24"/>
                  </w:rPr>
                  <w:t>U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4"/>
                    <w:szCs w:val="24"/>
                  </w:rPr>
                  <w:t>EX</w:t>
                </w:r>
                <w:r>
                  <w:rPr>
                    <w:rFonts w:ascii="Calibri" w:eastAsia="Calibri" w:hAnsi="Calibri" w:cs="Calibri"/>
                    <w:color w:val="A6A6A6"/>
                    <w:spacing w:val="-2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4"/>
                    <w:szCs w:val="24"/>
                  </w:rPr>
                  <w:t>PLE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49B5E" w14:textId="77777777" w:rsidR="00BD2BDB" w:rsidRDefault="00EE3FD8">
    <w:pPr>
      <w:spacing w:line="200" w:lineRule="exact"/>
    </w:pPr>
    <w:r>
      <w:pict w14:anchorId="0FA9DE9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11.1pt;margin-top:743.75pt;width:189.8pt;height:14pt;z-index:-251659264;mso-position-horizontal-relative:page;mso-position-vertical-relative:page" filled="f" stroked="f">
          <v:textbox inset="0,0,0,0">
            <w:txbxContent>
              <w:p w14:paraId="5699A459" w14:textId="77777777" w:rsidR="00BD2BDB" w:rsidRDefault="00EE3FD8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color w:val="A6A6A6"/>
                    <w:spacing w:val="-1"/>
                    <w:sz w:val="24"/>
                    <w:szCs w:val="24"/>
                  </w:rPr>
                  <w:t>F</w:t>
                </w:r>
                <w:r>
                  <w:rPr>
                    <w:color w:val="A6A6A6"/>
                    <w:sz w:val="24"/>
                    <w:szCs w:val="24"/>
                  </w:rPr>
                  <w:t>U</w:t>
                </w:r>
                <w:r>
                  <w:rPr>
                    <w:color w:val="A6A6A6"/>
                    <w:spacing w:val="-1"/>
                    <w:sz w:val="24"/>
                    <w:szCs w:val="24"/>
                  </w:rPr>
                  <w:t>N</w:t>
                </w:r>
                <w:r>
                  <w:rPr>
                    <w:color w:val="A6A6A6"/>
                    <w:sz w:val="24"/>
                    <w:szCs w:val="24"/>
                  </w:rPr>
                  <w:t>C</w:t>
                </w:r>
                <w:r>
                  <w:rPr>
                    <w:color w:val="A6A6A6"/>
                    <w:spacing w:val="2"/>
                    <w:sz w:val="24"/>
                    <w:szCs w:val="24"/>
                  </w:rPr>
                  <w:t>T</w:t>
                </w:r>
                <w:r>
                  <w:rPr>
                    <w:color w:val="A6A6A6"/>
                    <w:spacing w:val="-3"/>
                    <w:sz w:val="24"/>
                    <w:szCs w:val="24"/>
                  </w:rPr>
                  <w:t>I</w:t>
                </w:r>
                <w:r>
                  <w:rPr>
                    <w:color w:val="A6A6A6"/>
                    <w:spacing w:val="2"/>
                    <w:sz w:val="24"/>
                    <w:szCs w:val="24"/>
                  </w:rPr>
                  <w:t>O</w:t>
                </w:r>
                <w:r>
                  <w:rPr>
                    <w:color w:val="A6A6A6"/>
                    <w:sz w:val="24"/>
                    <w:szCs w:val="24"/>
                  </w:rPr>
                  <w:t>N</w:t>
                </w:r>
                <w:r>
                  <w:rPr>
                    <w:color w:val="A6A6A6"/>
                    <w:spacing w:val="1"/>
                    <w:sz w:val="24"/>
                    <w:szCs w:val="24"/>
                  </w:rPr>
                  <w:t>A</w:t>
                </w:r>
                <w:r>
                  <w:rPr>
                    <w:color w:val="A6A6A6"/>
                    <w:sz w:val="24"/>
                    <w:szCs w:val="24"/>
                  </w:rPr>
                  <w:t>L</w:t>
                </w:r>
                <w:r>
                  <w:rPr>
                    <w:color w:val="A6A6A6"/>
                    <w:spacing w:val="-3"/>
                    <w:sz w:val="24"/>
                    <w:szCs w:val="24"/>
                  </w:rPr>
                  <w:t xml:space="preserve"> </w:t>
                </w:r>
                <w:r>
                  <w:rPr>
                    <w:color w:val="A6A6A6"/>
                    <w:sz w:val="24"/>
                    <w:szCs w:val="24"/>
                  </w:rPr>
                  <w:t>RESUME</w:t>
                </w:r>
                <w:r>
                  <w:rPr>
                    <w:color w:val="A6A6A6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color w:val="A6A6A6"/>
                    <w:sz w:val="24"/>
                    <w:szCs w:val="24"/>
                  </w:rPr>
                  <w:t>EX</w:t>
                </w:r>
                <w:r>
                  <w:rPr>
                    <w:color w:val="A6A6A6"/>
                    <w:spacing w:val="-1"/>
                    <w:sz w:val="24"/>
                    <w:szCs w:val="24"/>
                  </w:rPr>
                  <w:t>A</w:t>
                </w:r>
                <w:r>
                  <w:rPr>
                    <w:color w:val="A6A6A6"/>
                    <w:sz w:val="24"/>
                    <w:szCs w:val="24"/>
                  </w:rPr>
                  <w:t>M</w:t>
                </w:r>
                <w:r>
                  <w:rPr>
                    <w:color w:val="A6A6A6"/>
                    <w:spacing w:val="3"/>
                    <w:sz w:val="24"/>
                    <w:szCs w:val="24"/>
                  </w:rPr>
                  <w:t>P</w:t>
                </w:r>
                <w:r>
                  <w:rPr>
                    <w:color w:val="A6A6A6"/>
                    <w:spacing w:val="-5"/>
                    <w:sz w:val="24"/>
                    <w:szCs w:val="24"/>
                  </w:rPr>
                  <w:t>L</w:t>
                </w:r>
                <w:r>
                  <w:rPr>
                    <w:color w:val="A6A6A6"/>
                    <w:sz w:val="24"/>
                    <w:szCs w:val="24"/>
                  </w:rPr>
                  <w:t>E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ECA1" w14:textId="77777777" w:rsidR="00BD2BDB" w:rsidRDefault="00BD2BDB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6812" w14:textId="77777777" w:rsidR="00BD2BDB" w:rsidRDefault="00BD2BDB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EB33A" w14:textId="77777777" w:rsidR="00BD2BDB" w:rsidRDefault="00BD2BDB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75B15" w14:textId="77777777" w:rsidR="00EE3FD8" w:rsidRDefault="00EE3FD8">
      <w:r>
        <w:separator/>
      </w:r>
    </w:p>
  </w:footnote>
  <w:footnote w:type="continuationSeparator" w:id="0">
    <w:p w14:paraId="5F66E00C" w14:textId="77777777" w:rsidR="00EE3FD8" w:rsidRDefault="00EE3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DF63" w14:textId="77777777" w:rsidR="00BD2BDB" w:rsidRDefault="00EE3FD8">
    <w:pPr>
      <w:spacing w:line="200" w:lineRule="exact"/>
    </w:pPr>
    <w:r>
      <w:pict w14:anchorId="02CC13E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9.45pt;margin-top:46.5pt;width:412.9pt;height:38.55pt;z-index:-251658240;mso-position-horizontal-relative:page;mso-position-vertical-relative:page" filled="f" stroked="f">
          <v:textbox inset="0,0,0,0">
            <w:txbxContent>
              <w:p w14:paraId="1EF10338" w14:textId="77777777" w:rsidR="00BD2BDB" w:rsidRDefault="00EE3FD8">
                <w:pPr>
                  <w:spacing w:line="520" w:lineRule="exact"/>
                  <w:ind w:left="1801" w:right="1799"/>
                  <w:jc w:val="center"/>
                  <w:rPr>
                    <w:rFonts w:ascii="Book Antiqua" w:eastAsia="Book Antiqua" w:hAnsi="Book Antiqua" w:cs="Book Antiqua"/>
                    <w:sz w:val="48"/>
                    <w:szCs w:val="48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Be</w:t>
                </w:r>
                <w:r>
                  <w:rPr>
                    <w:rFonts w:ascii="Book Antiqua" w:eastAsia="Book Antiqua" w:hAnsi="Book Antiqua" w:cs="Book Antiqua"/>
                    <w:b/>
                    <w:spacing w:val="-1"/>
                    <w:position w:val="3"/>
                    <w:sz w:val="48"/>
                    <w:szCs w:val="48"/>
                  </w:rPr>
                  <w:t>n</w:t>
                </w: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ja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3"/>
                    <w:sz w:val="48"/>
                    <w:szCs w:val="48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in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3"/>
                    <w:sz w:val="48"/>
                    <w:szCs w:val="4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J. Bucke</w:t>
                </w:r>
                <w:r>
                  <w:rPr>
                    <w:rFonts w:ascii="Book Antiqua" w:eastAsia="Book Antiqua" w:hAnsi="Book Antiqua" w:cs="Book Antiqua"/>
                    <w:b/>
                    <w:spacing w:val="-1"/>
                    <w:position w:val="3"/>
                    <w:sz w:val="48"/>
                    <w:szCs w:val="48"/>
                  </w:rPr>
                  <w:t>y</w:t>
                </w: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e</w:t>
                </w:r>
              </w:p>
              <w:p w14:paraId="1F154620" w14:textId="77777777" w:rsidR="00BD2BDB" w:rsidRDefault="00EE3FD8">
                <w:pPr>
                  <w:spacing w:line="220" w:lineRule="exact"/>
                  <w:ind w:left="-16" w:right="-16"/>
                  <w:jc w:val="center"/>
                </w:pP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210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0</w:t>
                </w:r>
                <w:r>
                  <w:rPr>
                    <w:rFonts w:ascii="Book Antiqua" w:eastAsia="Book Antiqua" w:hAnsi="Book Antiqua" w:cs="Book Antiqu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H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a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ll</w:t>
                </w:r>
                <w:r>
                  <w:rPr>
                    <w:rFonts w:ascii="Book Antiqua" w:eastAsia="Book Antiqua" w:hAnsi="Book Antiqua" w:cs="Book Antiqua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o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f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F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a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R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d.,</w:t>
                </w:r>
                <w:r>
                  <w:rPr>
                    <w:rFonts w:ascii="Book Antiqua" w:eastAsia="Book Antiqua" w:hAnsi="Book Antiqua" w:cs="Book Antiqu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Co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l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u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b</w:t>
                </w:r>
                <w:r>
                  <w:rPr>
                    <w:rFonts w:ascii="Book Antiqua" w:eastAsia="Book Antiqua" w:hAnsi="Book Antiqua" w:cs="Book Antiqua"/>
                    <w:spacing w:val="2"/>
                    <w:position w:val="1"/>
                  </w:rPr>
                  <w:t>u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s,</w:t>
                </w:r>
                <w:r>
                  <w:rPr>
                    <w:rFonts w:ascii="Book Antiqua" w:eastAsia="Book Antiqua" w:hAnsi="Book Antiqua" w:cs="Book Antiqua"/>
                    <w:spacing w:val="-10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OH</w:t>
                </w:r>
                <w:r>
                  <w:rPr>
                    <w:rFonts w:ascii="Book Antiqua" w:eastAsia="Book Antiqua" w:hAnsi="Book Antiqua" w:cs="Book Antiqua"/>
                    <w:spacing w:val="47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4321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0</w:t>
                </w:r>
                <w:r>
                  <w:rPr>
                    <w:rFonts w:ascii="Book Antiqua" w:eastAsia="Book Antiqua" w:hAnsi="Book Antiqua" w:cs="Book Antiqua"/>
                    <w:spacing w:val="2"/>
                    <w:position w:val="1"/>
                  </w:rPr>
                  <w:t xml:space="preserve"> </w:t>
                </w:r>
                <w:r>
                  <w:rPr>
                    <w:position w:val="1"/>
                  </w:rPr>
                  <w:t>♦</w:t>
                </w:r>
                <w:r>
                  <w:rPr>
                    <w:spacing w:val="-1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6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1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4-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30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2-3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3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0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0</w:t>
                </w:r>
                <w:r>
                  <w:rPr>
                    <w:rFonts w:ascii="Book Antiqua" w:eastAsia="Book Antiqua" w:hAnsi="Book Antiqua" w:cs="Book Antiqua"/>
                    <w:spacing w:val="-9"/>
                    <w:position w:val="1"/>
                  </w:rPr>
                  <w:t xml:space="preserve"> </w:t>
                </w:r>
                <w:r>
                  <w:rPr>
                    <w:position w:val="1"/>
                  </w:rPr>
                  <w:t>♦</w:t>
                </w:r>
                <w:r>
                  <w:rPr>
                    <w:spacing w:val="-1"/>
                    <w:position w:val="1"/>
                  </w:rPr>
                  <w:t xml:space="preserve"> </w:t>
                </w:r>
                <w:r>
                  <w:rPr>
                    <w:spacing w:val="1"/>
                    <w:w w:val="99"/>
                    <w:position w:val="1"/>
                  </w:rPr>
                  <w:t>b</w:t>
                </w:r>
                <w:r>
                  <w:rPr>
                    <w:spacing w:val="-1"/>
                    <w:w w:val="99"/>
                    <w:position w:val="1"/>
                  </w:rPr>
                  <w:t>u</w:t>
                </w:r>
                <w:r>
                  <w:rPr>
                    <w:w w:val="99"/>
                    <w:position w:val="1"/>
                  </w:rPr>
                  <w:t>c</w:t>
                </w:r>
                <w:r>
                  <w:rPr>
                    <w:spacing w:val="-1"/>
                    <w:w w:val="99"/>
                    <w:position w:val="1"/>
                  </w:rPr>
                  <w:t>k</w:t>
                </w:r>
                <w:r>
                  <w:rPr>
                    <w:spacing w:val="3"/>
                    <w:w w:val="99"/>
                    <w:position w:val="1"/>
                  </w:rPr>
                  <w:t>e</w:t>
                </w:r>
                <w:r>
                  <w:rPr>
                    <w:spacing w:val="-4"/>
                    <w:w w:val="99"/>
                    <w:position w:val="1"/>
                  </w:rPr>
                  <w:t>y</w:t>
                </w:r>
                <w:hyperlink r:id="rId1">
                  <w:r>
                    <w:rPr>
                      <w:w w:val="99"/>
                      <w:position w:val="1"/>
                    </w:rPr>
                    <w:t>e</w:t>
                  </w:r>
                  <w:r>
                    <w:rPr>
                      <w:spacing w:val="1"/>
                      <w:w w:val="99"/>
                      <w:position w:val="1"/>
                    </w:rPr>
                    <w:t>.4</w:t>
                  </w:r>
                  <w:r>
                    <w:rPr>
                      <w:spacing w:val="-1"/>
                      <w:w w:val="99"/>
                      <w:position w:val="1"/>
                    </w:rPr>
                    <w:t>@</w:t>
                  </w:r>
                  <w:r>
                    <w:rPr>
                      <w:spacing w:val="3"/>
                      <w:w w:val="99"/>
                      <w:position w:val="1"/>
                    </w:rPr>
                    <w:t>b</w:t>
                  </w:r>
                  <w:r>
                    <w:rPr>
                      <w:spacing w:val="-1"/>
                      <w:w w:val="99"/>
                      <w:position w:val="1"/>
                    </w:rPr>
                    <w:t>u</w:t>
                  </w:r>
                  <w:r>
                    <w:rPr>
                      <w:w w:val="99"/>
                      <w:position w:val="1"/>
                    </w:rPr>
                    <w:t>c</w:t>
                  </w:r>
                  <w:r>
                    <w:rPr>
                      <w:spacing w:val="-1"/>
                      <w:w w:val="99"/>
                      <w:position w:val="1"/>
                    </w:rPr>
                    <w:t>k</w:t>
                  </w:r>
                  <w:r>
                    <w:rPr>
                      <w:spacing w:val="3"/>
                      <w:w w:val="99"/>
                      <w:position w:val="1"/>
                    </w:rPr>
                    <w:t>e</w:t>
                  </w:r>
                  <w:r>
                    <w:rPr>
                      <w:spacing w:val="-1"/>
                      <w:w w:val="99"/>
                      <w:position w:val="1"/>
                    </w:rPr>
                    <w:t>y</w:t>
                  </w:r>
                  <w:r>
                    <w:rPr>
                      <w:spacing w:val="3"/>
                      <w:w w:val="99"/>
                      <w:position w:val="1"/>
                    </w:rPr>
                    <w:t>e</w:t>
                  </w:r>
                  <w:r>
                    <w:rPr>
                      <w:spacing w:val="-1"/>
                      <w:w w:val="99"/>
                      <w:position w:val="1"/>
                    </w:rPr>
                    <w:t>m</w:t>
                  </w:r>
                  <w:r>
                    <w:rPr>
                      <w:w w:val="99"/>
                      <w:position w:val="1"/>
                    </w:rPr>
                    <w:t>ail.</w:t>
                  </w:r>
                  <w:r>
                    <w:rPr>
                      <w:spacing w:val="1"/>
                      <w:w w:val="99"/>
                      <w:position w:val="1"/>
                    </w:rPr>
                    <w:t>o</w:t>
                  </w:r>
                  <w:r>
                    <w:rPr>
                      <w:spacing w:val="2"/>
                      <w:w w:val="99"/>
                      <w:position w:val="1"/>
                    </w:rPr>
                    <w:t>s</w:t>
                  </w:r>
                  <w:r>
                    <w:rPr>
                      <w:spacing w:val="-1"/>
                      <w:w w:val="99"/>
                      <w:position w:val="1"/>
                    </w:rPr>
                    <w:t>u</w:t>
                  </w:r>
                  <w:r>
                    <w:rPr>
                      <w:w w:val="99"/>
                      <w:position w:val="1"/>
                    </w:rPr>
                    <w:t>.e</w:t>
                  </w:r>
                  <w:r>
                    <w:rPr>
                      <w:spacing w:val="1"/>
                      <w:w w:val="99"/>
                      <w:position w:val="1"/>
                    </w:rPr>
                    <w:t>d</w:t>
                  </w:r>
                  <w:r>
                    <w:rPr>
                      <w:w w:val="99"/>
                      <w:position w:val="1"/>
                    </w:rPr>
                    <w:t>u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DD8B5" w14:textId="77777777" w:rsidR="00BD2BDB" w:rsidRDefault="00EE3FD8">
    <w:pPr>
      <w:spacing w:line="200" w:lineRule="exact"/>
    </w:pPr>
    <w:r>
      <w:pict w14:anchorId="6A254E3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.45pt;margin-top:46.5pt;width:412.9pt;height:38.55pt;z-index:-251657216;mso-position-horizontal-relative:page;mso-position-vertical-relative:page" filled="f" stroked="f">
          <v:textbox inset="0,0,0,0">
            <w:txbxContent>
              <w:p w14:paraId="613FFDC0" w14:textId="77777777" w:rsidR="00BD2BDB" w:rsidRDefault="00EE3FD8">
                <w:pPr>
                  <w:spacing w:line="520" w:lineRule="exact"/>
                  <w:ind w:left="1801" w:right="1799"/>
                  <w:jc w:val="center"/>
                  <w:rPr>
                    <w:rFonts w:ascii="Book Antiqua" w:eastAsia="Book Antiqua" w:hAnsi="Book Antiqua" w:cs="Book Antiqua"/>
                    <w:sz w:val="48"/>
                    <w:szCs w:val="48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Be</w:t>
                </w:r>
                <w:r>
                  <w:rPr>
                    <w:rFonts w:ascii="Book Antiqua" w:eastAsia="Book Antiqua" w:hAnsi="Book Antiqua" w:cs="Book Antiqua"/>
                    <w:b/>
                    <w:spacing w:val="-1"/>
                    <w:position w:val="3"/>
                    <w:sz w:val="48"/>
                    <w:szCs w:val="48"/>
                  </w:rPr>
                  <w:t>n</w:t>
                </w: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ja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3"/>
                    <w:sz w:val="48"/>
                    <w:szCs w:val="48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in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3"/>
                    <w:sz w:val="48"/>
                    <w:szCs w:val="48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J. Bucke</w:t>
                </w:r>
                <w:r>
                  <w:rPr>
                    <w:rFonts w:ascii="Book Antiqua" w:eastAsia="Book Antiqua" w:hAnsi="Book Antiqua" w:cs="Book Antiqua"/>
                    <w:b/>
                    <w:spacing w:val="-1"/>
                    <w:position w:val="3"/>
                    <w:sz w:val="48"/>
                    <w:szCs w:val="48"/>
                  </w:rPr>
                  <w:t>y</w:t>
                </w:r>
                <w:r>
                  <w:rPr>
                    <w:rFonts w:ascii="Book Antiqua" w:eastAsia="Book Antiqua" w:hAnsi="Book Antiqua" w:cs="Book Antiqua"/>
                    <w:b/>
                    <w:position w:val="3"/>
                    <w:sz w:val="48"/>
                    <w:szCs w:val="48"/>
                  </w:rPr>
                  <w:t>e</w:t>
                </w:r>
              </w:p>
              <w:p w14:paraId="6EF6A4C2" w14:textId="77777777" w:rsidR="00BD2BDB" w:rsidRDefault="00EE3FD8">
                <w:pPr>
                  <w:spacing w:line="220" w:lineRule="exact"/>
                  <w:ind w:left="-16" w:right="-16"/>
                  <w:jc w:val="center"/>
                </w:pP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210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0</w:t>
                </w:r>
                <w:r>
                  <w:rPr>
                    <w:rFonts w:ascii="Book Antiqua" w:eastAsia="Book Antiqua" w:hAnsi="Book Antiqua" w:cs="Book Antiqu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H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a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ll</w:t>
                </w:r>
                <w:r>
                  <w:rPr>
                    <w:rFonts w:ascii="Book Antiqua" w:eastAsia="Book Antiqua" w:hAnsi="Book Antiqua" w:cs="Book Antiqua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o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f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F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a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R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d.,</w:t>
                </w:r>
                <w:r>
                  <w:rPr>
                    <w:rFonts w:ascii="Book Antiqua" w:eastAsia="Book Antiqua" w:hAnsi="Book Antiqua" w:cs="Book Antiqua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Co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l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u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b</w:t>
                </w:r>
                <w:r>
                  <w:rPr>
                    <w:rFonts w:ascii="Book Antiqua" w:eastAsia="Book Antiqua" w:hAnsi="Book Antiqua" w:cs="Book Antiqua"/>
                    <w:spacing w:val="2"/>
                    <w:position w:val="1"/>
                  </w:rPr>
                  <w:t>u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s,</w:t>
                </w:r>
                <w:r>
                  <w:rPr>
                    <w:rFonts w:ascii="Book Antiqua" w:eastAsia="Book Antiqua" w:hAnsi="Book Antiqua" w:cs="Book Antiqua"/>
                    <w:spacing w:val="-10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OH</w:t>
                </w:r>
                <w:r>
                  <w:rPr>
                    <w:rFonts w:ascii="Book Antiqua" w:eastAsia="Book Antiqua" w:hAnsi="Book Antiqua" w:cs="Book Antiqua"/>
                    <w:spacing w:val="47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4321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0</w:t>
                </w:r>
                <w:r>
                  <w:rPr>
                    <w:rFonts w:ascii="Book Antiqua" w:eastAsia="Book Antiqua" w:hAnsi="Book Antiqua" w:cs="Book Antiqua"/>
                    <w:spacing w:val="2"/>
                    <w:position w:val="1"/>
                  </w:rPr>
                  <w:t xml:space="preserve"> </w:t>
                </w:r>
                <w:r>
                  <w:rPr>
                    <w:position w:val="1"/>
                  </w:rPr>
                  <w:t>♦</w:t>
                </w:r>
                <w:r>
                  <w:rPr>
                    <w:spacing w:val="-1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6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1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4-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30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2-3</w:t>
                </w:r>
                <w:r>
                  <w:rPr>
                    <w:rFonts w:ascii="Book Antiqua" w:eastAsia="Book Antiqua" w:hAnsi="Book Antiqua" w:cs="Book Antiqua"/>
                    <w:spacing w:val="-1"/>
                    <w:position w:val="1"/>
                  </w:rPr>
                  <w:t>3</w:t>
                </w:r>
                <w:r>
                  <w:rPr>
                    <w:rFonts w:ascii="Book Antiqua" w:eastAsia="Book Antiqua" w:hAnsi="Book Antiqua" w:cs="Book Antiqua"/>
                    <w:spacing w:val="1"/>
                    <w:position w:val="1"/>
                  </w:rPr>
                  <w:t>0</w:t>
                </w:r>
                <w:r>
                  <w:rPr>
                    <w:rFonts w:ascii="Book Antiqua" w:eastAsia="Book Antiqua" w:hAnsi="Book Antiqua" w:cs="Book Antiqua"/>
                    <w:position w:val="1"/>
                  </w:rPr>
                  <w:t>0</w:t>
                </w:r>
                <w:r>
                  <w:rPr>
                    <w:rFonts w:ascii="Book Antiqua" w:eastAsia="Book Antiqua" w:hAnsi="Book Antiqua" w:cs="Book Antiqua"/>
                    <w:spacing w:val="-9"/>
                    <w:position w:val="1"/>
                  </w:rPr>
                  <w:t xml:space="preserve"> </w:t>
                </w:r>
                <w:r>
                  <w:rPr>
                    <w:position w:val="1"/>
                  </w:rPr>
                  <w:t>♦</w:t>
                </w:r>
                <w:r>
                  <w:rPr>
                    <w:spacing w:val="-1"/>
                    <w:position w:val="1"/>
                  </w:rPr>
                  <w:t xml:space="preserve"> </w:t>
                </w:r>
                <w:r>
                  <w:rPr>
                    <w:spacing w:val="1"/>
                    <w:w w:val="99"/>
                    <w:position w:val="1"/>
                  </w:rPr>
                  <w:t>b</w:t>
                </w:r>
                <w:r>
                  <w:rPr>
                    <w:spacing w:val="-1"/>
                    <w:w w:val="99"/>
                    <w:position w:val="1"/>
                  </w:rPr>
                  <w:t>u</w:t>
                </w:r>
                <w:r>
                  <w:rPr>
                    <w:w w:val="99"/>
                    <w:position w:val="1"/>
                  </w:rPr>
                  <w:t>c</w:t>
                </w:r>
                <w:r>
                  <w:rPr>
                    <w:spacing w:val="-1"/>
                    <w:w w:val="99"/>
                    <w:position w:val="1"/>
                  </w:rPr>
                  <w:t>k</w:t>
                </w:r>
                <w:r>
                  <w:rPr>
                    <w:spacing w:val="3"/>
                    <w:w w:val="99"/>
                    <w:position w:val="1"/>
                  </w:rPr>
                  <w:t>e</w:t>
                </w:r>
                <w:r>
                  <w:rPr>
                    <w:spacing w:val="-4"/>
                    <w:w w:val="99"/>
                    <w:position w:val="1"/>
                  </w:rPr>
                  <w:t>y</w:t>
                </w:r>
                <w:hyperlink r:id="rId1">
                  <w:r>
                    <w:rPr>
                      <w:w w:val="99"/>
                      <w:position w:val="1"/>
                    </w:rPr>
                    <w:t>e</w:t>
                  </w:r>
                  <w:r>
                    <w:rPr>
                      <w:spacing w:val="1"/>
                      <w:w w:val="99"/>
                      <w:position w:val="1"/>
                    </w:rPr>
                    <w:t>.4</w:t>
                  </w:r>
                  <w:r>
                    <w:rPr>
                      <w:spacing w:val="-1"/>
                      <w:w w:val="99"/>
                      <w:position w:val="1"/>
                    </w:rPr>
                    <w:t>@</w:t>
                  </w:r>
                  <w:r>
                    <w:rPr>
                      <w:spacing w:val="3"/>
                      <w:w w:val="99"/>
                      <w:position w:val="1"/>
                    </w:rPr>
                    <w:t>b</w:t>
                  </w:r>
                  <w:r>
                    <w:rPr>
                      <w:spacing w:val="-1"/>
                      <w:w w:val="99"/>
                      <w:position w:val="1"/>
                    </w:rPr>
                    <w:t>u</w:t>
                  </w:r>
                  <w:r>
                    <w:rPr>
                      <w:w w:val="99"/>
                      <w:position w:val="1"/>
                    </w:rPr>
                    <w:t>c</w:t>
                  </w:r>
                  <w:r>
                    <w:rPr>
                      <w:spacing w:val="-1"/>
                      <w:w w:val="99"/>
                      <w:position w:val="1"/>
                    </w:rPr>
                    <w:t>k</w:t>
                  </w:r>
                  <w:r>
                    <w:rPr>
                      <w:spacing w:val="3"/>
                      <w:w w:val="99"/>
                      <w:position w:val="1"/>
                    </w:rPr>
                    <w:t>e</w:t>
                  </w:r>
                  <w:r>
                    <w:rPr>
                      <w:spacing w:val="-1"/>
                      <w:w w:val="99"/>
                      <w:position w:val="1"/>
                    </w:rPr>
                    <w:t>y</w:t>
                  </w:r>
                  <w:r>
                    <w:rPr>
                      <w:spacing w:val="3"/>
                      <w:w w:val="99"/>
                      <w:position w:val="1"/>
                    </w:rPr>
                    <w:t>e</w:t>
                  </w:r>
                  <w:r>
                    <w:rPr>
                      <w:spacing w:val="-1"/>
                      <w:w w:val="99"/>
                      <w:position w:val="1"/>
                    </w:rPr>
                    <w:t>m</w:t>
                  </w:r>
                  <w:r>
                    <w:rPr>
                      <w:w w:val="99"/>
                      <w:position w:val="1"/>
                    </w:rPr>
                    <w:t>ail.</w:t>
                  </w:r>
                  <w:r>
                    <w:rPr>
                      <w:spacing w:val="1"/>
                      <w:w w:val="99"/>
                      <w:position w:val="1"/>
                    </w:rPr>
                    <w:t>o</w:t>
                  </w:r>
                  <w:r>
                    <w:rPr>
                      <w:spacing w:val="2"/>
                      <w:w w:val="99"/>
                      <w:position w:val="1"/>
                    </w:rPr>
                    <w:t>s</w:t>
                  </w:r>
                  <w:r>
                    <w:rPr>
                      <w:spacing w:val="-1"/>
                      <w:w w:val="99"/>
                      <w:position w:val="1"/>
                    </w:rPr>
                    <w:t>u</w:t>
                  </w:r>
                  <w:r>
                    <w:rPr>
                      <w:w w:val="99"/>
                      <w:position w:val="1"/>
                    </w:rPr>
                    <w:t>.e</w:t>
                  </w:r>
                  <w:r>
                    <w:rPr>
                      <w:spacing w:val="1"/>
                      <w:w w:val="99"/>
                      <w:position w:val="1"/>
                    </w:rPr>
                    <w:t>d</w:t>
                  </w:r>
                  <w:r>
                    <w:rPr>
                      <w:w w:val="99"/>
                      <w:position w:val="1"/>
                    </w:rPr>
                    <w:t>u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16F40"/>
    <w:multiLevelType w:val="multilevel"/>
    <w:tmpl w:val="969E96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BDB"/>
    <w:rsid w:val="00BD2BDB"/>
    <w:rsid w:val="00EE3FD8"/>
    <w:rsid w:val="00FA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7B7B981"/>
  <w15:docId w15:val="{30598208-D4C0-4407-90F7-3BA0A7E7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@buckeyemail.osu.ed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2@buckeyemail.osu.edu" TargetMode="Externa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4@buckeyemail.osu.ed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4@buckeyemail.os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1193</Words>
  <Characters>6805</Characters>
  <Application>Microsoft Office Word</Application>
  <DocSecurity>0</DocSecurity>
  <Lines>56</Lines>
  <Paragraphs>15</Paragraphs>
  <ScaleCrop>false</ScaleCrop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2021-06-29T09:38:00Z</dcterms:created>
  <dcterms:modified xsi:type="dcterms:W3CDTF">2021-06-29T09:39:00Z</dcterms:modified>
</cp:coreProperties>
</file>